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02E" w:rsidRDefault="00EF002E" w:rsidP="00EF002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Муниципальное бюджетное общеобразовательное учреждение</w:t>
      </w:r>
    </w:p>
    <w:p w:rsidR="00EF002E" w:rsidRDefault="00EF002E" w:rsidP="00EF002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«Шетнево-Тулушская основная  общеобразовательная школа» </w:t>
      </w:r>
    </w:p>
    <w:p w:rsidR="00EF002E" w:rsidRDefault="00EF002E" w:rsidP="00EF002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Рыбно-Слободского муниципального района Республики Татарстан</w:t>
      </w:r>
    </w:p>
    <w:p w:rsidR="00EF002E" w:rsidRDefault="00EF002E" w:rsidP="00EF002E">
      <w:pPr>
        <w:tabs>
          <w:tab w:val="left" w:pos="870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EF002E" w:rsidRDefault="00EF002E" w:rsidP="00EF002E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«Согласовано»                                                                                             </w:t>
      </w:r>
      <w:r w:rsidR="00416A49">
        <w:rPr>
          <w:rFonts w:ascii="Times New Roman" w:hAnsi="Times New Roman"/>
        </w:rPr>
        <w:t xml:space="preserve">                                               </w:t>
      </w:r>
      <w:r>
        <w:rPr>
          <w:rFonts w:ascii="Times New Roman" w:hAnsi="Times New Roman"/>
        </w:rPr>
        <w:t xml:space="preserve">    «Утверждаю»</w:t>
      </w:r>
    </w:p>
    <w:p w:rsidR="00EF002E" w:rsidRDefault="00EF002E" w:rsidP="00EF002E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Руководитель ШМО учителей_______ Валиева Н.В.                               </w:t>
      </w:r>
      <w:r w:rsidR="00416A49">
        <w:rPr>
          <w:rFonts w:ascii="Times New Roman" w:hAnsi="Times New Roman"/>
        </w:rPr>
        <w:t xml:space="preserve">                                               </w:t>
      </w:r>
      <w:r>
        <w:rPr>
          <w:rFonts w:ascii="Times New Roman" w:hAnsi="Times New Roman"/>
        </w:rPr>
        <w:t xml:space="preserve">    Директор  МБОУ</w:t>
      </w:r>
    </w:p>
    <w:p w:rsidR="00EF002E" w:rsidRDefault="00EF002E" w:rsidP="00EF002E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Протокол  №1от «27» августа 2016 года                                                   </w:t>
      </w:r>
      <w:r w:rsidR="00416A49">
        <w:rPr>
          <w:rFonts w:ascii="Times New Roman" w:hAnsi="Times New Roman"/>
        </w:rPr>
        <w:t xml:space="preserve">                                              </w:t>
      </w:r>
      <w:r>
        <w:rPr>
          <w:rFonts w:ascii="Times New Roman" w:hAnsi="Times New Roman"/>
        </w:rPr>
        <w:t xml:space="preserve">  «Ш.Тулушская ООШ» __________Нуриева Г.Х.                                                            </w:t>
      </w:r>
    </w:p>
    <w:p w:rsidR="00EF002E" w:rsidRDefault="00EF002E" w:rsidP="00EF002E">
      <w:pPr>
        <w:tabs>
          <w:tab w:val="left" w:pos="8700"/>
          <w:tab w:val="right" w:pos="1457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416A49">
        <w:rPr>
          <w:rFonts w:ascii="Times New Roman" w:hAnsi="Times New Roman"/>
        </w:rPr>
        <w:t xml:space="preserve">              </w:t>
      </w:r>
      <w:r>
        <w:rPr>
          <w:rFonts w:ascii="Times New Roman" w:hAnsi="Times New Roman"/>
        </w:rPr>
        <w:t xml:space="preserve"> Приказ  № 74   от   «1»  сентября 2016г.</w:t>
      </w:r>
    </w:p>
    <w:p w:rsidR="00EF002E" w:rsidRDefault="00EF002E" w:rsidP="00EF002E">
      <w:pPr>
        <w:tabs>
          <w:tab w:val="left" w:pos="5760"/>
          <w:tab w:val="center" w:pos="7285"/>
        </w:tabs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>Рабочая программа</w:t>
      </w:r>
    </w:p>
    <w:p w:rsidR="00EF002E" w:rsidRDefault="00EF002E" w:rsidP="00EF002E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по биологии   для 5 класса</w:t>
      </w:r>
    </w:p>
    <w:p w:rsidR="00EF002E" w:rsidRDefault="00EF002E" w:rsidP="00EF002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учителя 1-ой квалификационной категории</w:t>
      </w:r>
    </w:p>
    <w:p w:rsidR="00EF002E" w:rsidRDefault="00EF002E" w:rsidP="00EF002E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bCs/>
        </w:rPr>
        <w:t>Гаязовой Рушании Нуретдиновны</w:t>
      </w:r>
    </w:p>
    <w:p w:rsidR="00EF002E" w:rsidRDefault="00EF002E" w:rsidP="00EF002E">
      <w:pPr>
        <w:pStyle w:val="Style4"/>
        <w:widowControl/>
        <w:tabs>
          <w:tab w:val="left" w:leader="underscore" w:pos="5683"/>
        </w:tabs>
        <w:spacing w:line="240" w:lineRule="auto"/>
        <w:rPr>
          <w:rStyle w:val="FontStyle11"/>
          <w:rFonts w:ascii="Times New Roman" w:eastAsia="Calibri" w:hAnsi="Times New Roman"/>
          <w:sz w:val="22"/>
          <w:szCs w:val="22"/>
        </w:rPr>
      </w:pPr>
    </w:p>
    <w:p w:rsidR="00455754" w:rsidRDefault="00455754" w:rsidP="00EF002E">
      <w:pPr>
        <w:pStyle w:val="Style4"/>
        <w:widowControl/>
        <w:tabs>
          <w:tab w:val="left" w:leader="underscore" w:pos="5683"/>
        </w:tabs>
        <w:spacing w:line="240" w:lineRule="auto"/>
        <w:rPr>
          <w:rStyle w:val="FontStyle11"/>
          <w:rFonts w:ascii="Times New Roman" w:eastAsia="Calibri" w:hAnsi="Times New Roman"/>
          <w:sz w:val="22"/>
          <w:szCs w:val="22"/>
        </w:rPr>
      </w:pPr>
    </w:p>
    <w:p w:rsidR="00455754" w:rsidRDefault="00455754" w:rsidP="00EF002E">
      <w:pPr>
        <w:pStyle w:val="Style4"/>
        <w:widowControl/>
        <w:tabs>
          <w:tab w:val="left" w:leader="underscore" w:pos="5683"/>
        </w:tabs>
        <w:spacing w:line="240" w:lineRule="auto"/>
        <w:rPr>
          <w:rStyle w:val="FontStyle11"/>
          <w:rFonts w:ascii="Times New Roman" w:eastAsia="Calibri" w:hAnsi="Times New Roman"/>
          <w:sz w:val="22"/>
          <w:szCs w:val="22"/>
        </w:rPr>
      </w:pPr>
    </w:p>
    <w:p w:rsidR="00455754" w:rsidRDefault="00455754" w:rsidP="00EF002E">
      <w:pPr>
        <w:pStyle w:val="Style4"/>
        <w:widowControl/>
        <w:tabs>
          <w:tab w:val="left" w:leader="underscore" w:pos="5683"/>
        </w:tabs>
        <w:spacing w:line="240" w:lineRule="auto"/>
        <w:rPr>
          <w:rStyle w:val="FontStyle11"/>
          <w:rFonts w:ascii="Times New Roman" w:eastAsia="Calibri" w:hAnsi="Times New Roman"/>
          <w:sz w:val="22"/>
          <w:szCs w:val="22"/>
        </w:rPr>
      </w:pPr>
    </w:p>
    <w:p w:rsidR="00455754" w:rsidRDefault="00455754" w:rsidP="00EF002E">
      <w:pPr>
        <w:pStyle w:val="Style4"/>
        <w:widowControl/>
        <w:tabs>
          <w:tab w:val="left" w:leader="underscore" w:pos="5683"/>
        </w:tabs>
        <w:spacing w:line="240" w:lineRule="auto"/>
        <w:rPr>
          <w:rStyle w:val="FontStyle11"/>
          <w:rFonts w:ascii="Times New Roman" w:eastAsia="Calibri" w:hAnsi="Times New Roman"/>
          <w:sz w:val="22"/>
          <w:szCs w:val="22"/>
        </w:rPr>
      </w:pPr>
    </w:p>
    <w:p w:rsidR="00455754" w:rsidRDefault="00455754" w:rsidP="00EF002E">
      <w:pPr>
        <w:pStyle w:val="Style4"/>
        <w:widowControl/>
        <w:tabs>
          <w:tab w:val="left" w:leader="underscore" w:pos="5683"/>
        </w:tabs>
        <w:spacing w:line="240" w:lineRule="auto"/>
        <w:rPr>
          <w:rStyle w:val="FontStyle11"/>
          <w:rFonts w:ascii="Times New Roman" w:eastAsia="Calibri" w:hAnsi="Times New Roman"/>
          <w:sz w:val="22"/>
          <w:szCs w:val="22"/>
        </w:rPr>
      </w:pPr>
    </w:p>
    <w:p w:rsidR="00455754" w:rsidRDefault="00455754" w:rsidP="00EF002E">
      <w:pPr>
        <w:pStyle w:val="Style4"/>
        <w:widowControl/>
        <w:tabs>
          <w:tab w:val="left" w:leader="underscore" w:pos="5683"/>
        </w:tabs>
        <w:spacing w:line="240" w:lineRule="auto"/>
        <w:rPr>
          <w:rStyle w:val="FontStyle11"/>
          <w:rFonts w:ascii="Times New Roman" w:eastAsia="Calibri" w:hAnsi="Times New Roman"/>
          <w:sz w:val="22"/>
          <w:szCs w:val="22"/>
        </w:rPr>
      </w:pPr>
    </w:p>
    <w:p w:rsidR="00EF002E" w:rsidRPr="00455754" w:rsidRDefault="00EF002E" w:rsidP="00EF002E">
      <w:pPr>
        <w:pStyle w:val="Style4"/>
        <w:widowControl/>
        <w:tabs>
          <w:tab w:val="left" w:leader="underscore" w:pos="5683"/>
        </w:tabs>
        <w:spacing w:line="240" w:lineRule="auto"/>
        <w:ind w:firstLine="0"/>
        <w:jc w:val="right"/>
        <w:rPr>
          <w:rStyle w:val="FontStyle11"/>
          <w:rFonts w:ascii="Times New Roman" w:eastAsia="Calibri" w:hAnsi="Times New Roman" w:cs="Times New Roman"/>
          <w:b w:val="0"/>
          <w:bCs w:val="0"/>
          <w:sz w:val="22"/>
          <w:szCs w:val="22"/>
        </w:rPr>
      </w:pPr>
      <w:r w:rsidRPr="00455754">
        <w:rPr>
          <w:rStyle w:val="FontStyle11"/>
          <w:rFonts w:ascii="Times New Roman" w:eastAsia="Calibri" w:hAnsi="Times New Roman" w:cs="Times New Roman"/>
          <w:sz w:val="22"/>
          <w:szCs w:val="22"/>
        </w:rPr>
        <w:t>Рассмотрено на заседании педагогического совета,</w:t>
      </w:r>
    </w:p>
    <w:p w:rsidR="00EF002E" w:rsidRPr="00455754" w:rsidRDefault="00EF002E" w:rsidP="00EF002E">
      <w:pPr>
        <w:pStyle w:val="Style4"/>
        <w:widowControl/>
        <w:tabs>
          <w:tab w:val="left" w:leader="underscore" w:pos="5683"/>
        </w:tabs>
        <w:spacing w:line="24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455754">
        <w:rPr>
          <w:rStyle w:val="FontStyle11"/>
          <w:rFonts w:ascii="Times New Roman" w:eastAsia="Calibri" w:hAnsi="Times New Roman" w:cs="Times New Roman"/>
          <w:sz w:val="22"/>
          <w:szCs w:val="22"/>
        </w:rPr>
        <w:t>протокол № 1 от   «29» августа_2016 г.</w:t>
      </w:r>
    </w:p>
    <w:p w:rsidR="00EF002E" w:rsidRPr="00455754" w:rsidRDefault="00EF002E" w:rsidP="00EF002E">
      <w:pPr>
        <w:pStyle w:val="Style4"/>
        <w:widowControl/>
        <w:tabs>
          <w:tab w:val="left" w:leader="underscore" w:pos="5683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EF002E" w:rsidRPr="00455754" w:rsidRDefault="00EF002E" w:rsidP="00EF002E">
      <w:pPr>
        <w:pStyle w:val="Style4"/>
        <w:widowControl/>
        <w:tabs>
          <w:tab w:val="left" w:leader="underscore" w:pos="5683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EF002E" w:rsidRPr="00455754" w:rsidRDefault="00EF002E" w:rsidP="00EF002E">
      <w:pPr>
        <w:pStyle w:val="Style4"/>
        <w:widowControl/>
        <w:tabs>
          <w:tab w:val="left" w:leader="underscore" w:pos="5683"/>
        </w:tabs>
        <w:spacing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EF002E" w:rsidRPr="00455754" w:rsidRDefault="00EF002E" w:rsidP="00EF002E">
      <w:pPr>
        <w:rPr>
          <w:rFonts w:ascii="Times New Roman" w:hAnsi="Times New Roman"/>
        </w:rPr>
      </w:pPr>
      <w:r w:rsidRPr="00455754">
        <w:rPr>
          <w:rFonts w:ascii="Times New Roman" w:hAnsi="Times New Roman"/>
          <w:b/>
          <w:bCs/>
          <w:color w:val="000000"/>
        </w:rPr>
        <w:t xml:space="preserve">                                                                                                 2016-2017учебный год</w:t>
      </w:r>
      <w:r w:rsidRPr="00455754">
        <w:rPr>
          <w:rFonts w:ascii="Times New Roman" w:hAnsi="Times New Roman"/>
        </w:rPr>
        <w:t xml:space="preserve">                               </w:t>
      </w:r>
    </w:p>
    <w:p w:rsidR="004A0971" w:rsidRPr="00D664EE" w:rsidRDefault="004A0971" w:rsidP="004A0971">
      <w:pPr>
        <w:widowControl w:val="0"/>
        <w:autoSpaceDE w:val="0"/>
        <w:autoSpaceDN w:val="0"/>
        <w:adjustRightInd w:val="0"/>
        <w:spacing w:after="0" w:line="222" w:lineRule="exact"/>
        <w:rPr>
          <w:rFonts w:ascii="Times New Roman" w:hAnsi="Times New Roman"/>
          <w:sz w:val="24"/>
          <w:szCs w:val="24"/>
        </w:rPr>
      </w:pPr>
    </w:p>
    <w:p w:rsidR="00276847" w:rsidRDefault="00276847" w:rsidP="004A097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right="520" w:firstLine="1020"/>
        <w:rPr>
          <w:rFonts w:ascii="Times New Roman" w:hAnsi="Times New Roman"/>
          <w:sz w:val="24"/>
          <w:szCs w:val="24"/>
        </w:rPr>
      </w:pPr>
    </w:p>
    <w:p w:rsidR="00276847" w:rsidRDefault="00276847" w:rsidP="004A097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right="520" w:firstLine="1020"/>
        <w:rPr>
          <w:rFonts w:ascii="Times New Roman" w:hAnsi="Times New Roman"/>
          <w:sz w:val="24"/>
          <w:szCs w:val="24"/>
        </w:rPr>
      </w:pPr>
    </w:p>
    <w:p w:rsidR="00276847" w:rsidRDefault="00276847" w:rsidP="00276847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Учитель </w:t>
      </w:r>
      <w:r>
        <w:rPr>
          <w:rFonts w:ascii="Times New Roman" w:hAnsi="Times New Roman"/>
        </w:rPr>
        <w:t>Гаязова Р.Н.</w:t>
      </w:r>
    </w:p>
    <w:p w:rsidR="00276847" w:rsidRPr="00416A49" w:rsidRDefault="00276847" w:rsidP="00416A49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Количество часов:</w:t>
      </w:r>
      <w:r>
        <w:rPr>
          <w:rFonts w:ascii="Times New Roman" w:hAnsi="Times New Roman"/>
        </w:rPr>
        <w:t xml:space="preserve"> всего – 35 часов, в неделю – 1 час.</w:t>
      </w:r>
    </w:p>
    <w:p w:rsidR="004A0971" w:rsidRPr="00D664EE" w:rsidRDefault="004A0971" w:rsidP="004A0971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right="520" w:firstLine="1020"/>
        <w:rPr>
          <w:rFonts w:ascii="Times New Roman" w:hAnsi="Times New Roman"/>
          <w:sz w:val="24"/>
          <w:szCs w:val="24"/>
        </w:rPr>
      </w:pPr>
      <w:r w:rsidRPr="00D664EE">
        <w:rPr>
          <w:rFonts w:ascii="Times New Roman" w:hAnsi="Times New Roman"/>
          <w:sz w:val="24"/>
          <w:szCs w:val="24"/>
        </w:rPr>
        <w:t>Рабочая программа по предмету окружающий мир для 1класса на 2015-2016 учебный год разработана на основе следующих документов :</w:t>
      </w:r>
    </w:p>
    <w:p w:rsidR="004A0971" w:rsidRPr="00D664EE" w:rsidRDefault="004A0971" w:rsidP="004A0971">
      <w:pPr>
        <w:widowControl w:val="0"/>
        <w:autoSpaceDE w:val="0"/>
        <w:autoSpaceDN w:val="0"/>
        <w:adjustRightInd w:val="0"/>
        <w:spacing w:after="0" w:line="67" w:lineRule="exact"/>
        <w:rPr>
          <w:rFonts w:ascii="Symbol" w:hAnsi="Symbol" w:cs="Symbol"/>
          <w:sz w:val="24"/>
          <w:szCs w:val="24"/>
        </w:rPr>
      </w:pPr>
    </w:p>
    <w:p w:rsidR="004A0971" w:rsidRPr="0084740E" w:rsidRDefault="004A0971" w:rsidP="004A0971">
      <w:pPr>
        <w:widowControl w:val="0"/>
        <w:overflowPunct w:val="0"/>
        <w:autoSpaceDE w:val="0"/>
        <w:autoSpaceDN w:val="0"/>
        <w:adjustRightInd w:val="0"/>
        <w:spacing w:after="0" w:line="237" w:lineRule="auto"/>
        <w:ind w:right="536"/>
        <w:jc w:val="both"/>
        <w:rPr>
          <w:rFonts w:ascii="Symbol" w:hAnsi="Symbol" w:cs="Symbol"/>
        </w:rPr>
      </w:pPr>
      <w:r>
        <w:rPr>
          <w:rFonts w:ascii="Times New Roman" w:hAnsi="Times New Roman"/>
        </w:rPr>
        <w:t xml:space="preserve">          1.</w:t>
      </w:r>
      <w:r w:rsidRPr="0084740E">
        <w:rPr>
          <w:rFonts w:ascii="Times New Roman" w:hAnsi="Times New Roman"/>
        </w:rPr>
        <w:t>Учебный п</w:t>
      </w:r>
      <w:r>
        <w:rPr>
          <w:rFonts w:ascii="Times New Roman" w:hAnsi="Times New Roman"/>
        </w:rPr>
        <w:t>лан МБОУ « Шетнево-Тулушская ООШ», на 2016-2017</w:t>
      </w:r>
      <w:r w:rsidRPr="0084740E">
        <w:rPr>
          <w:rFonts w:ascii="Times New Roman" w:hAnsi="Times New Roman"/>
        </w:rPr>
        <w:t xml:space="preserve"> учебный </w:t>
      </w:r>
      <w:r>
        <w:rPr>
          <w:rFonts w:ascii="Times New Roman" w:hAnsi="Times New Roman"/>
        </w:rPr>
        <w:t>год, утвержденный приказом № 75   о/д от01.09.2016</w:t>
      </w:r>
      <w:r w:rsidRPr="0084740E">
        <w:rPr>
          <w:rFonts w:ascii="Times New Roman" w:hAnsi="Times New Roman"/>
        </w:rPr>
        <w:t xml:space="preserve">; </w:t>
      </w:r>
    </w:p>
    <w:p w:rsidR="004A0971" w:rsidRPr="009B550A" w:rsidRDefault="004A0971" w:rsidP="004A0971">
      <w:pPr>
        <w:widowControl w:val="0"/>
        <w:autoSpaceDE w:val="0"/>
        <w:autoSpaceDN w:val="0"/>
        <w:adjustRightInd w:val="0"/>
        <w:spacing w:after="0" w:line="69" w:lineRule="exact"/>
        <w:ind w:right="536"/>
        <w:rPr>
          <w:rFonts w:ascii="Symbol" w:hAnsi="Symbol" w:cs="Symbol"/>
        </w:rPr>
      </w:pPr>
    </w:p>
    <w:p w:rsidR="004A0971" w:rsidRPr="0026628C" w:rsidRDefault="004A0971" w:rsidP="004A0971">
      <w:pPr>
        <w:pStyle w:val="a3"/>
        <w:numPr>
          <w:ilvl w:val="0"/>
          <w:numId w:val="22"/>
        </w:numPr>
        <w:overflowPunct w:val="0"/>
        <w:spacing w:line="208" w:lineRule="auto"/>
        <w:ind w:right="536"/>
        <w:jc w:val="both"/>
        <w:rPr>
          <w:rFonts w:ascii="Symbol" w:hAnsi="Symbol" w:cs="Symbol"/>
        </w:rPr>
      </w:pPr>
      <w:r w:rsidRPr="0026628C">
        <w:t xml:space="preserve">Основная образовательная программа  основного  общего образования </w:t>
      </w:r>
    </w:p>
    <w:p w:rsidR="004A0971" w:rsidRDefault="004A0971" w:rsidP="004A0971">
      <w:pPr>
        <w:widowControl w:val="0"/>
        <w:overflowPunct w:val="0"/>
        <w:autoSpaceDE w:val="0"/>
        <w:autoSpaceDN w:val="0"/>
        <w:adjustRightInd w:val="0"/>
        <w:spacing w:after="0" w:line="208" w:lineRule="auto"/>
        <w:ind w:left="727" w:right="536"/>
        <w:rPr>
          <w:rFonts w:ascii="Times New Roman" w:hAnsi="Times New Roman"/>
        </w:rPr>
      </w:pPr>
      <w:r w:rsidRPr="00DC1A53">
        <w:rPr>
          <w:rFonts w:ascii="Times New Roman" w:hAnsi="Times New Roman"/>
        </w:rPr>
        <w:t>МБОУ        «Шетнево-Тулушская ООШ», утв</w:t>
      </w:r>
      <w:r>
        <w:rPr>
          <w:rFonts w:ascii="Times New Roman" w:hAnsi="Times New Roman"/>
        </w:rPr>
        <w:t>ержденный приказом № 75   о/д от  01 .09.2016</w:t>
      </w:r>
      <w:r w:rsidRPr="00DC1A53">
        <w:rPr>
          <w:rFonts w:ascii="Times New Roman" w:hAnsi="Times New Roman"/>
        </w:rPr>
        <w:t xml:space="preserve"> г; </w:t>
      </w:r>
    </w:p>
    <w:p w:rsidR="004A0971" w:rsidRDefault="004A0971" w:rsidP="004A0971">
      <w:pPr>
        <w:widowControl w:val="0"/>
        <w:overflowPunct w:val="0"/>
        <w:autoSpaceDE w:val="0"/>
        <w:autoSpaceDN w:val="0"/>
        <w:adjustRightInd w:val="0"/>
        <w:spacing w:after="0" w:line="208" w:lineRule="auto"/>
        <w:ind w:right="536"/>
      </w:pPr>
      <w:r w:rsidRPr="0084740E">
        <w:rPr>
          <w:rFonts w:ascii="Times New Roman" w:hAnsi="Times New Roman"/>
        </w:rPr>
        <w:t xml:space="preserve"> </w:t>
      </w:r>
    </w:p>
    <w:p w:rsidR="004A0971" w:rsidRPr="0026628C" w:rsidRDefault="004A0971" w:rsidP="004A0971">
      <w:pPr>
        <w:pStyle w:val="a3"/>
        <w:numPr>
          <w:ilvl w:val="0"/>
          <w:numId w:val="22"/>
        </w:numPr>
        <w:overflowPunct w:val="0"/>
        <w:spacing w:line="208" w:lineRule="auto"/>
        <w:ind w:right="536"/>
        <w:rPr>
          <w:sz w:val="24"/>
          <w:szCs w:val="24"/>
        </w:rPr>
      </w:pPr>
      <w:r w:rsidRPr="0026628C">
        <w:rPr>
          <w:sz w:val="24"/>
          <w:szCs w:val="24"/>
        </w:rPr>
        <w:t>Годовой календарный учебный график работы МБОУ «Шетнево-Тулушская ООШ»</w:t>
      </w:r>
      <w:r>
        <w:rPr>
          <w:sz w:val="24"/>
          <w:szCs w:val="24"/>
        </w:rPr>
        <w:t xml:space="preserve"> </w:t>
      </w:r>
      <w:r w:rsidRPr="0026628C">
        <w:rPr>
          <w:sz w:val="24"/>
          <w:szCs w:val="24"/>
        </w:rPr>
        <w:t xml:space="preserve"> на 2016-2017 уч.год</w:t>
      </w:r>
    </w:p>
    <w:p w:rsidR="004A0971" w:rsidRDefault="004A0971" w:rsidP="004A0971">
      <w:pPr>
        <w:spacing w:after="0" w:line="240" w:lineRule="auto"/>
        <w:jc w:val="center"/>
        <w:rPr>
          <w:rFonts w:ascii="Times New Roman" w:hAnsi="Times New Roman"/>
          <w:b/>
        </w:rPr>
      </w:pPr>
      <w:r w:rsidRPr="00BB627E">
        <w:rPr>
          <w:rFonts w:ascii="Times New Roman" w:hAnsi="Times New Roman"/>
        </w:rPr>
        <w:t>Пасечник В. В. Биология. Бактерии. Грибы. Растения. 5 класс. Вертикаль .Учебник / М.: Дрофа, 2015 г.</w:t>
      </w:r>
    </w:p>
    <w:p w:rsidR="004A0971" w:rsidRDefault="004A0971" w:rsidP="004A0971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A0971" w:rsidRPr="00BB627E" w:rsidRDefault="004A0971" w:rsidP="004A0971">
      <w:pPr>
        <w:spacing w:after="0" w:line="240" w:lineRule="auto"/>
        <w:jc w:val="center"/>
        <w:rPr>
          <w:rFonts w:ascii="Times New Roman" w:hAnsi="Times New Roman"/>
          <w:b/>
        </w:rPr>
      </w:pPr>
      <w:r w:rsidRPr="00BB627E">
        <w:rPr>
          <w:rFonts w:ascii="Times New Roman" w:hAnsi="Times New Roman"/>
          <w:b/>
        </w:rPr>
        <w:t>ПЛАНИРУЕМЫЕ РЕЗУЛЬТАТЫ ИЗУЧЕНИЯ БИОЛОГИИ</w:t>
      </w:r>
    </w:p>
    <w:p w:rsidR="004A0971" w:rsidRPr="00BB627E" w:rsidRDefault="004A0971" w:rsidP="004A0971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BB627E">
        <w:rPr>
          <w:rFonts w:ascii="Times New Roman" w:hAnsi="Times New Roman"/>
        </w:rPr>
        <w:t xml:space="preserve">Деятельность образовательного учреждения общего образования в обучении биологии должна быть направлена на достижение обучающимися следующих </w:t>
      </w:r>
      <w:r w:rsidRPr="00BB627E">
        <w:rPr>
          <w:rFonts w:ascii="Times New Roman" w:hAnsi="Times New Roman"/>
          <w:b/>
          <w:i/>
        </w:rPr>
        <w:t>личностных результатов:</w:t>
      </w:r>
    </w:p>
    <w:p w:rsidR="004A0971" w:rsidRPr="00BB627E" w:rsidRDefault="004A0971" w:rsidP="004A0971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1) знание основных принципов и правил отношения к живой природе, основ здорового образа жизни и здоровьесберегающих технологий;</w:t>
      </w:r>
    </w:p>
    <w:p w:rsidR="004A0971" w:rsidRPr="00BB627E" w:rsidRDefault="004A0971" w:rsidP="004A0971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2) реализация установок здорового образа жизни</w:t>
      </w:r>
    </w:p>
    <w:p w:rsidR="004A0971" w:rsidRPr="00BB627E" w:rsidRDefault="004A0971" w:rsidP="004A0971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3) сформированность познавательных интересов и мотивов, направленных на изучение живой природы,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4A0971" w:rsidRPr="00BB627E" w:rsidRDefault="004A0971" w:rsidP="004A0971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  <w:b/>
          <w:i/>
        </w:rPr>
        <w:t>Метапредметными  результатами</w:t>
      </w:r>
      <w:r w:rsidRPr="00BB627E">
        <w:rPr>
          <w:rFonts w:ascii="Times New Roman" w:hAnsi="Times New Roman"/>
        </w:rPr>
        <w:t xml:space="preserve"> освоения выпускниками основной школы программы по биологии являются:</w:t>
      </w:r>
    </w:p>
    <w:p w:rsidR="004A0971" w:rsidRPr="00BB627E" w:rsidRDefault="004A0971" w:rsidP="004A0971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1) овладение составляющими исследовательской и проектной деятельности, включая умения видеть проблему, ставить вопросы, выдвигать гипотезы,</w:t>
      </w:r>
    </w:p>
    <w:p w:rsidR="004A0971" w:rsidRPr="00BB627E" w:rsidRDefault="004A0971" w:rsidP="004A0971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 xml:space="preserve">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 </w:t>
      </w:r>
    </w:p>
    <w:p w:rsidR="004A0971" w:rsidRPr="00BB627E" w:rsidRDefault="004A0971" w:rsidP="004A0971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2) умения работать с разными источниками биологической информации: находить биологическую   информацию   в   различных 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4A0971" w:rsidRPr="00BB627E" w:rsidRDefault="004A0971" w:rsidP="004A0971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3) 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4A0971" w:rsidRPr="00BB627E" w:rsidRDefault="004A0971" w:rsidP="004A0971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4) умения адекватно использовать речевые средства для дискуссии и аргументации своей позиции, сравнивать разные точки зрения, аргументировать</w:t>
      </w:r>
    </w:p>
    <w:p w:rsidR="004A0971" w:rsidRPr="00BB627E" w:rsidRDefault="004A0971" w:rsidP="004A0971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свою точку зрения, отстаивать свою позицию.</w:t>
      </w:r>
    </w:p>
    <w:p w:rsidR="004A0971" w:rsidRPr="00BB627E" w:rsidRDefault="004A0971" w:rsidP="004A0971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  <w:b/>
          <w:i/>
        </w:rPr>
        <w:t>Предметными результатами</w:t>
      </w:r>
      <w:r w:rsidRPr="00BB627E">
        <w:rPr>
          <w:rFonts w:ascii="Times New Roman" w:hAnsi="Times New Roman"/>
        </w:rPr>
        <w:t xml:space="preserve"> освоения выпускниками основной школы программы по биологии являются:</w:t>
      </w:r>
    </w:p>
    <w:p w:rsidR="004A0971" w:rsidRPr="00BB627E" w:rsidRDefault="004A0971" w:rsidP="004A0971">
      <w:pPr>
        <w:spacing w:after="0" w:line="240" w:lineRule="auto"/>
        <w:jc w:val="both"/>
        <w:rPr>
          <w:rFonts w:ascii="Times New Roman" w:hAnsi="Times New Roman"/>
          <w:u w:val="single"/>
        </w:rPr>
      </w:pPr>
      <w:r w:rsidRPr="00BB627E">
        <w:rPr>
          <w:rFonts w:ascii="Times New Roman" w:hAnsi="Times New Roman"/>
        </w:rPr>
        <w:t xml:space="preserve">1. </w:t>
      </w:r>
      <w:r w:rsidRPr="00BB627E">
        <w:rPr>
          <w:rFonts w:ascii="Times New Roman" w:hAnsi="Times New Roman"/>
          <w:u w:val="single"/>
        </w:rPr>
        <w:t>В познавательной (интеллектуальной) сфере:</w:t>
      </w:r>
    </w:p>
    <w:p w:rsidR="004A0971" w:rsidRPr="00BB627E" w:rsidRDefault="004A0971" w:rsidP="004A0971">
      <w:pPr>
        <w:numPr>
          <w:ilvl w:val="0"/>
          <w:numId w:val="14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превращения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превращения энергии в экосистемах);</w:t>
      </w:r>
    </w:p>
    <w:p w:rsidR="004A0971" w:rsidRPr="00BB627E" w:rsidRDefault="004A0971" w:rsidP="004A0971">
      <w:pPr>
        <w:numPr>
          <w:ilvl w:val="0"/>
          <w:numId w:val="14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приведение 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</w:t>
      </w:r>
    </w:p>
    <w:p w:rsidR="004A0971" w:rsidRPr="00BB627E" w:rsidRDefault="004A0971" w:rsidP="004A0971">
      <w:pPr>
        <w:numPr>
          <w:ilvl w:val="0"/>
          <w:numId w:val="14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классификация — определение принадлежности биологических объектов к определенной систематической группе;</w:t>
      </w:r>
    </w:p>
    <w:p w:rsidR="004A0971" w:rsidRPr="00BB627E" w:rsidRDefault="004A0971" w:rsidP="004A0971">
      <w:pPr>
        <w:numPr>
          <w:ilvl w:val="0"/>
          <w:numId w:val="14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:rsidR="004A0971" w:rsidRPr="00BB627E" w:rsidRDefault="004A0971" w:rsidP="004A0971">
      <w:pPr>
        <w:numPr>
          <w:ilvl w:val="0"/>
          <w:numId w:val="14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различение на таблицах частей и органоидов клетки, органов и систем органов человека; на живых объектах и таблицах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животных, съедобных и ядовитых грибов, опасных для человека растений и животных;</w:t>
      </w:r>
    </w:p>
    <w:p w:rsidR="004A0971" w:rsidRPr="00BB627E" w:rsidRDefault="004A0971" w:rsidP="004A0971">
      <w:pPr>
        <w:numPr>
          <w:ilvl w:val="0"/>
          <w:numId w:val="14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сравнение биологических объектов и процессов, умение делать выводы и умозаключения на основе сравнения;</w:t>
      </w:r>
    </w:p>
    <w:p w:rsidR="004A0971" w:rsidRPr="00BB627E" w:rsidRDefault="004A0971" w:rsidP="004A0971">
      <w:pPr>
        <w:numPr>
          <w:ilvl w:val="0"/>
          <w:numId w:val="14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</w:r>
    </w:p>
    <w:p w:rsidR="004A0971" w:rsidRPr="00BB627E" w:rsidRDefault="004A0971" w:rsidP="004A0971">
      <w:pPr>
        <w:numPr>
          <w:ilvl w:val="0"/>
          <w:numId w:val="14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4A0971" w:rsidRPr="00BB627E" w:rsidRDefault="004A0971" w:rsidP="004A0971">
      <w:pPr>
        <w:spacing w:after="0" w:line="240" w:lineRule="auto"/>
        <w:jc w:val="both"/>
        <w:rPr>
          <w:rFonts w:ascii="Times New Roman" w:hAnsi="Times New Roman"/>
          <w:u w:val="single"/>
        </w:rPr>
      </w:pPr>
      <w:r w:rsidRPr="00BB627E">
        <w:rPr>
          <w:rFonts w:ascii="Times New Roman" w:hAnsi="Times New Roman"/>
        </w:rPr>
        <w:t xml:space="preserve">2. </w:t>
      </w:r>
      <w:r w:rsidRPr="00BB627E">
        <w:rPr>
          <w:rFonts w:ascii="Times New Roman" w:hAnsi="Times New Roman"/>
          <w:u w:val="single"/>
        </w:rPr>
        <w:t>В ценностно-ориентационной сфере:</w:t>
      </w:r>
    </w:p>
    <w:p w:rsidR="004A0971" w:rsidRPr="00BB627E" w:rsidRDefault="004A0971" w:rsidP="004A0971">
      <w:pPr>
        <w:numPr>
          <w:ilvl w:val="0"/>
          <w:numId w:val="15"/>
        </w:numPr>
        <w:tabs>
          <w:tab w:val="left" w:pos="284"/>
        </w:tabs>
        <w:suppressAutoHyphens/>
        <w:spacing w:after="0" w:line="240" w:lineRule="auto"/>
        <w:ind w:left="0" w:firstLine="15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знание основных правил поведения в природе и основ здорового образа жизни;</w:t>
      </w:r>
    </w:p>
    <w:p w:rsidR="004A0971" w:rsidRPr="00BB627E" w:rsidRDefault="004A0971" w:rsidP="004A0971">
      <w:pPr>
        <w:numPr>
          <w:ilvl w:val="0"/>
          <w:numId w:val="15"/>
        </w:numPr>
        <w:tabs>
          <w:tab w:val="left" w:pos="284"/>
        </w:tabs>
        <w:suppressAutoHyphens/>
        <w:spacing w:after="0" w:line="240" w:lineRule="auto"/>
        <w:ind w:left="0" w:firstLine="15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анализ и оценка последствий деятельности человека в природе, влияния факторов риска на здоровье человека.</w:t>
      </w:r>
    </w:p>
    <w:p w:rsidR="004A0971" w:rsidRPr="00BB627E" w:rsidRDefault="004A0971" w:rsidP="004A0971">
      <w:pPr>
        <w:spacing w:after="0" w:line="240" w:lineRule="auto"/>
        <w:jc w:val="both"/>
        <w:rPr>
          <w:rFonts w:ascii="Times New Roman" w:hAnsi="Times New Roman"/>
          <w:u w:val="single"/>
        </w:rPr>
      </w:pPr>
      <w:r w:rsidRPr="00BB627E">
        <w:rPr>
          <w:rFonts w:ascii="Times New Roman" w:hAnsi="Times New Roman"/>
        </w:rPr>
        <w:t xml:space="preserve">3. </w:t>
      </w:r>
      <w:r w:rsidRPr="00BB627E">
        <w:rPr>
          <w:rFonts w:ascii="Times New Roman" w:hAnsi="Times New Roman"/>
          <w:u w:val="single"/>
        </w:rPr>
        <w:t>В сфере трудовой деятельности:</w:t>
      </w:r>
    </w:p>
    <w:p w:rsidR="004A0971" w:rsidRPr="00BB627E" w:rsidRDefault="004A0971" w:rsidP="004A0971">
      <w:pPr>
        <w:numPr>
          <w:ilvl w:val="0"/>
          <w:numId w:val="16"/>
        </w:numPr>
        <w:tabs>
          <w:tab w:val="left" w:pos="284"/>
        </w:tabs>
        <w:suppressAutoHyphens/>
        <w:spacing w:after="0" w:line="240" w:lineRule="auto"/>
        <w:ind w:left="15" w:firstLine="15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знание и соблюдение правил работы в кабинете биологии;</w:t>
      </w:r>
    </w:p>
    <w:p w:rsidR="004A0971" w:rsidRPr="00BB627E" w:rsidRDefault="004A0971" w:rsidP="004A0971">
      <w:pPr>
        <w:numPr>
          <w:ilvl w:val="0"/>
          <w:numId w:val="16"/>
        </w:numPr>
        <w:tabs>
          <w:tab w:val="left" w:pos="284"/>
        </w:tabs>
        <w:suppressAutoHyphens/>
        <w:spacing w:after="0" w:line="240" w:lineRule="auto"/>
        <w:ind w:left="15" w:firstLine="15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соблюдение правил работы с биологическими приборами и инструментами (препаровальные  иглы, скальпели, лупы, микроскопы).</w:t>
      </w:r>
    </w:p>
    <w:p w:rsidR="004A0971" w:rsidRPr="00BB627E" w:rsidRDefault="004A0971" w:rsidP="004A0971">
      <w:pPr>
        <w:spacing w:after="0" w:line="240" w:lineRule="auto"/>
        <w:jc w:val="both"/>
        <w:rPr>
          <w:rFonts w:ascii="Times New Roman" w:hAnsi="Times New Roman"/>
          <w:u w:val="single"/>
        </w:rPr>
      </w:pPr>
      <w:r w:rsidRPr="00BB627E">
        <w:rPr>
          <w:rFonts w:ascii="Times New Roman" w:hAnsi="Times New Roman"/>
        </w:rPr>
        <w:t xml:space="preserve">4. </w:t>
      </w:r>
      <w:r w:rsidRPr="00BB627E">
        <w:rPr>
          <w:rFonts w:ascii="Times New Roman" w:hAnsi="Times New Roman"/>
          <w:u w:val="single"/>
        </w:rPr>
        <w:t>В сфере физической деятельности:</w:t>
      </w:r>
    </w:p>
    <w:p w:rsidR="004A0971" w:rsidRPr="00BB627E" w:rsidRDefault="004A0971" w:rsidP="004A0971">
      <w:pPr>
        <w:numPr>
          <w:ilvl w:val="0"/>
          <w:numId w:val="17"/>
        </w:numPr>
        <w:tabs>
          <w:tab w:val="left" w:pos="284"/>
        </w:tabs>
        <w:suppressAutoHyphens/>
        <w:spacing w:after="0" w:line="240" w:lineRule="auto"/>
        <w:ind w:left="-15" w:firstLine="15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освоение приемов 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проведения наблюдений за состоянием собственного организма.</w:t>
      </w:r>
    </w:p>
    <w:p w:rsidR="004A0971" w:rsidRPr="00BB627E" w:rsidRDefault="004A0971" w:rsidP="004A0971">
      <w:pPr>
        <w:spacing w:after="0" w:line="240" w:lineRule="auto"/>
        <w:jc w:val="both"/>
        <w:rPr>
          <w:rFonts w:ascii="Times New Roman" w:hAnsi="Times New Roman"/>
          <w:u w:val="single"/>
        </w:rPr>
      </w:pPr>
      <w:r w:rsidRPr="00BB627E">
        <w:rPr>
          <w:rFonts w:ascii="Times New Roman" w:hAnsi="Times New Roman"/>
        </w:rPr>
        <w:t xml:space="preserve">5. </w:t>
      </w:r>
      <w:r w:rsidRPr="00BB627E">
        <w:rPr>
          <w:rFonts w:ascii="Times New Roman" w:hAnsi="Times New Roman"/>
          <w:u w:val="single"/>
        </w:rPr>
        <w:t>В эстетической сфере:</w:t>
      </w:r>
    </w:p>
    <w:p w:rsidR="004A0971" w:rsidRPr="00BB627E" w:rsidRDefault="004A0971" w:rsidP="004A0971">
      <w:pPr>
        <w:numPr>
          <w:ilvl w:val="0"/>
          <w:numId w:val="18"/>
        </w:numPr>
        <w:tabs>
          <w:tab w:val="left" w:pos="284"/>
        </w:tabs>
        <w:suppressAutoHyphens/>
        <w:spacing w:after="0" w:line="240" w:lineRule="auto"/>
        <w:ind w:left="0" w:hanging="15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овладение умением оценивать с эстетической точки зрения объекты живой природы.</w:t>
      </w:r>
    </w:p>
    <w:p w:rsidR="004A0971" w:rsidRPr="00BB627E" w:rsidRDefault="004A0971" w:rsidP="004A0971">
      <w:pPr>
        <w:pStyle w:val="dash041e0431044b0447043d044b0439"/>
        <w:jc w:val="both"/>
        <w:rPr>
          <w:sz w:val="22"/>
          <w:szCs w:val="22"/>
        </w:rPr>
      </w:pPr>
    </w:p>
    <w:p w:rsidR="004A0971" w:rsidRDefault="004A0971" w:rsidP="006D7687">
      <w:pPr>
        <w:widowControl w:val="0"/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left="302" w:right="7"/>
        <w:jc w:val="center"/>
        <w:rPr>
          <w:rFonts w:ascii="Times New Roman" w:eastAsia="Times New Roman" w:hAnsi="Times New Roman"/>
          <w:b/>
          <w:bCs/>
        </w:rPr>
      </w:pPr>
    </w:p>
    <w:p w:rsidR="004A0971" w:rsidRDefault="004A0971" w:rsidP="006D7687">
      <w:pPr>
        <w:widowControl w:val="0"/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left="302" w:right="7"/>
        <w:jc w:val="center"/>
        <w:rPr>
          <w:rFonts w:ascii="Times New Roman" w:eastAsia="Times New Roman" w:hAnsi="Times New Roman"/>
          <w:b/>
          <w:bCs/>
        </w:rPr>
      </w:pPr>
    </w:p>
    <w:p w:rsidR="00AA787A" w:rsidRPr="00BB627E" w:rsidRDefault="004A0971" w:rsidP="006D7687">
      <w:pPr>
        <w:widowControl w:val="0"/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left="302" w:right="7"/>
        <w:jc w:val="center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t xml:space="preserve">Содержание </w:t>
      </w:r>
    </w:p>
    <w:p w:rsidR="00A52B67" w:rsidRPr="00BB627E" w:rsidRDefault="00170371" w:rsidP="006D7687">
      <w:pPr>
        <w:widowControl w:val="0"/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left="302" w:right="7"/>
        <w:jc w:val="both"/>
        <w:rPr>
          <w:rFonts w:ascii="Times New Roman" w:eastAsia="Times New Roman" w:hAnsi="Times New Roman"/>
          <w:b/>
          <w:bCs/>
        </w:rPr>
      </w:pPr>
      <w:r w:rsidRPr="00BB627E">
        <w:rPr>
          <w:rFonts w:ascii="Times New Roman" w:eastAsia="Times New Roman" w:hAnsi="Times New Roman"/>
          <w:b/>
          <w:bCs/>
        </w:rPr>
        <w:t>Введение</w:t>
      </w:r>
      <w:r w:rsidR="00A52B67" w:rsidRPr="00BB627E">
        <w:rPr>
          <w:rFonts w:ascii="Times New Roman" w:eastAsia="Times New Roman" w:hAnsi="Times New Roman"/>
          <w:b/>
          <w:bCs/>
        </w:rPr>
        <w:t xml:space="preserve"> </w:t>
      </w:r>
    </w:p>
    <w:p w:rsidR="00A52B67" w:rsidRPr="00BB627E" w:rsidRDefault="00A52B67" w:rsidP="006D7687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eastAsia="Times New Roman" w:hAnsi="Times New Roman"/>
          <w:spacing w:val="-4"/>
        </w:rPr>
        <w:t xml:space="preserve">   Биология как наука. Роль биологии в практической деятель</w:t>
      </w:r>
      <w:r w:rsidRPr="00BB627E">
        <w:rPr>
          <w:rFonts w:ascii="Times New Roman" w:eastAsia="Times New Roman" w:hAnsi="Times New Roman"/>
          <w:spacing w:val="-4"/>
        </w:rPr>
        <w:softHyphen/>
      </w:r>
      <w:r w:rsidRPr="00BB627E">
        <w:rPr>
          <w:rFonts w:ascii="Times New Roman" w:eastAsia="Times New Roman" w:hAnsi="Times New Roman"/>
          <w:spacing w:val="-3"/>
        </w:rPr>
        <w:t>ности людей</w:t>
      </w:r>
      <w:r w:rsidR="00170371" w:rsidRPr="00BB627E">
        <w:rPr>
          <w:rFonts w:ascii="Times New Roman" w:eastAsia="Times New Roman" w:hAnsi="Times New Roman"/>
          <w:spacing w:val="-3"/>
        </w:rPr>
        <w:t xml:space="preserve">. </w:t>
      </w:r>
      <w:r w:rsidRPr="00BB627E">
        <w:rPr>
          <w:rFonts w:ascii="Times New Roman" w:eastAsia="Times New Roman" w:hAnsi="Times New Roman"/>
          <w:spacing w:val="-4"/>
        </w:rPr>
        <w:t>Методы изучения живых организмов: наблюдение, измерение, экспери</w:t>
      </w:r>
      <w:r w:rsidRPr="00BB627E">
        <w:rPr>
          <w:rFonts w:ascii="Times New Roman" w:eastAsia="Times New Roman" w:hAnsi="Times New Roman"/>
          <w:spacing w:val="-4"/>
        </w:rPr>
        <w:softHyphen/>
      </w:r>
      <w:r w:rsidRPr="00BB627E">
        <w:rPr>
          <w:rFonts w:ascii="Times New Roman" w:eastAsia="Times New Roman" w:hAnsi="Times New Roman"/>
        </w:rPr>
        <w:t>мент. Клеточное   строение организмов.</w:t>
      </w:r>
      <w:r w:rsidRPr="00BB627E">
        <w:rPr>
          <w:rFonts w:ascii="Times New Roman" w:hAnsi="Times New Roman"/>
        </w:rPr>
        <w:t xml:space="preserve">  </w:t>
      </w:r>
      <w:r w:rsidR="00170371" w:rsidRPr="00BB627E">
        <w:rPr>
          <w:rFonts w:ascii="Times New Roman" w:hAnsi="Times New Roman"/>
        </w:rPr>
        <w:t xml:space="preserve">Разнообразие живой природы. Царства живых организмов. Отличительные признаки живого от неживого. Среды обитания живых организмов. Экологические факторы и их влияние на живые организмы. </w:t>
      </w:r>
    </w:p>
    <w:p w:rsidR="00170371" w:rsidRPr="00BB627E" w:rsidRDefault="00170371" w:rsidP="006D768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</w:rPr>
      </w:pPr>
      <w:r w:rsidRPr="00BB627E">
        <w:rPr>
          <w:rFonts w:ascii="Times New Roman" w:hAnsi="Times New Roman"/>
          <w:b/>
          <w:i/>
        </w:rPr>
        <w:t>Пр</w:t>
      </w:r>
      <w:r w:rsidR="006E4B26" w:rsidRPr="00BB627E">
        <w:rPr>
          <w:rFonts w:ascii="Times New Roman" w:hAnsi="Times New Roman"/>
          <w:b/>
          <w:i/>
        </w:rPr>
        <w:t>.</w:t>
      </w:r>
      <w:r w:rsidRPr="00BB627E">
        <w:rPr>
          <w:rFonts w:ascii="Times New Roman" w:hAnsi="Times New Roman"/>
          <w:b/>
          <w:i/>
        </w:rPr>
        <w:t xml:space="preserve"> р</w:t>
      </w:r>
      <w:r w:rsidR="006E4B26" w:rsidRPr="00BB627E">
        <w:rPr>
          <w:rFonts w:ascii="Times New Roman" w:hAnsi="Times New Roman"/>
          <w:b/>
          <w:i/>
        </w:rPr>
        <w:t>.</w:t>
      </w:r>
      <w:r w:rsidRPr="00BB627E">
        <w:rPr>
          <w:rFonts w:ascii="Times New Roman" w:hAnsi="Times New Roman"/>
          <w:b/>
          <w:i/>
        </w:rPr>
        <w:t xml:space="preserve"> №1 "Фенологические</w:t>
      </w:r>
      <w:r w:rsidRPr="00BB627E">
        <w:rPr>
          <w:rFonts w:ascii="Times New Roman" w:hAnsi="Times New Roman"/>
          <w:i/>
        </w:rPr>
        <w:t xml:space="preserve"> </w:t>
      </w:r>
      <w:r w:rsidRPr="00BB627E">
        <w:rPr>
          <w:rFonts w:ascii="Times New Roman" w:hAnsi="Times New Roman"/>
          <w:b/>
          <w:i/>
        </w:rPr>
        <w:t>наблюдения за сезонными изменениями в природе. Ведение дневника наблюдений"</w:t>
      </w:r>
    </w:p>
    <w:p w:rsidR="0077493E" w:rsidRPr="00BB627E" w:rsidRDefault="0077493E" w:rsidP="006D768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170371" w:rsidRPr="00BB627E" w:rsidRDefault="00170371" w:rsidP="006D768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</w:rPr>
      </w:pPr>
      <w:r w:rsidRPr="00BB627E">
        <w:rPr>
          <w:rFonts w:ascii="Times New Roman" w:hAnsi="Times New Roman"/>
          <w:b/>
        </w:rPr>
        <w:t xml:space="preserve">Раздел </w:t>
      </w:r>
      <w:r w:rsidR="006E4B26" w:rsidRPr="00BB627E">
        <w:rPr>
          <w:rFonts w:ascii="Times New Roman" w:hAnsi="Times New Roman"/>
          <w:b/>
        </w:rPr>
        <w:t>1</w:t>
      </w:r>
      <w:r w:rsidRPr="00BB627E">
        <w:rPr>
          <w:rFonts w:ascii="Times New Roman" w:hAnsi="Times New Roman"/>
          <w:b/>
        </w:rPr>
        <w:t>. Клеточное строение организмов</w:t>
      </w:r>
    </w:p>
    <w:p w:rsidR="00170371" w:rsidRPr="00BB627E" w:rsidRDefault="00170371" w:rsidP="006D7687">
      <w:pPr>
        <w:snapToGrid w:val="0"/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Устройство увеличительных приборов</w:t>
      </w:r>
      <w:r w:rsidR="006E4B26" w:rsidRPr="00BB627E">
        <w:rPr>
          <w:rFonts w:ascii="Times New Roman" w:hAnsi="Times New Roman"/>
        </w:rPr>
        <w:t xml:space="preserve">(лупа, световой микроскоп). </w:t>
      </w:r>
      <w:r w:rsidRPr="00BB627E">
        <w:rPr>
          <w:rFonts w:ascii="Times New Roman" w:hAnsi="Times New Roman"/>
        </w:rPr>
        <w:t>Строение клетки</w:t>
      </w:r>
      <w:r w:rsidR="006E4B26" w:rsidRPr="00BB627E">
        <w:rPr>
          <w:rFonts w:ascii="Times New Roman" w:hAnsi="Times New Roman"/>
        </w:rPr>
        <w:t>. (</w:t>
      </w:r>
      <w:r w:rsidR="002A1814" w:rsidRPr="00BB627E">
        <w:rPr>
          <w:rFonts w:ascii="Times New Roman" w:hAnsi="Times New Roman"/>
        </w:rPr>
        <w:t>оболочка</w:t>
      </w:r>
      <w:r w:rsidR="006E4B26" w:rsidRPr="00BB627E">
        <w:rPr>
          <w:rFonts w:ascii="Times New Roman" w:hAnsi="Times New Roman"/>
        </w:rPr>
        <w:t xml:space="preserve">, цитоплазма, ядро, вакуоли, пластиды). </w:t>
      </w:r>
      <w:r w:rsidRPr="00BB627E">
        <w:rPr>
          <w:rFonts w:ascii="Times New Roman" w:hAnsi="Times New Roman"/>
        </w:rPr>
        <w:t>Химический состав клетки: неорганические и органические вещества</w:t>
      </w:r>
      <w:r w:rsidR="006E4B26" w:rsidRPr="00BB627E">
        <w:rPr>
          <w:rFonts w:ascii="Times New Roman" w:hAnsi="Times New Roman"/>
        </w:rPr>
        <w:t xml:space="preserve">. </w:t>
      </w:r>
      <w:r w:rsidRPr="00BB627E">
        <w:rPr>
          <w:rFonts w:ascii="Times New Roman" w:hAnsi="Times New Roman"/>
        </w:rPr>
        <w:t>Жизнедеятельность клетки: поступление вещ</w:t>
      </w:r>
      <w:r w:rsidR="006E4B26" w:rsidRPr="00BB627E">
        <w:rPr>
          <w:rFonts w:ascii="Times New Roman" w:hAnsi="Times New Roman"/>
        </w:rPr>
        <w:t>еств в клетку (дыхание, питание,</w:t>
      </w:r>
      <w:r w:rsidRPr="00BB627E">
        <w:rPr>
          <w:rFonts w:ascii="Times New Roman" w:hAnsi="Times New Roman"/>
        </w:rPr>
        <w:t xml:space="preserve"> рост, развитие</w:t>
      </w:r>
      <w:r w:rsidR="006E4B26" w:rsidRPr="00BB627E">
        <w:rPr>
          <w:rFonts w:ascii="Times New Roman" w:hAnsi="Times New Roman"/>
        </w:rPr>
        <w:t xml:space="preserve">). </w:t>
      </w:r>
      <w:r w:rsidRPr="00BB627E">
        <w:rPr>
          <w:rFonts w:ascii="Times New Roman" w:hAnsi="Times New Roman"/>
        </w:rPr>
        <w:t>Деление клетки</w:t>
      </w:r>
      <w:r w:rsidR="006E4B26" w:rsidRPr="00BB627E">
        <w:rPr>
          <w:rFonts w:ascii="Times New Roman" w:hAnsi="Times New Roman"/>
        </w:rPr>
        <w:t xml:space="preserve">. </w:t>
      </w:r>
      <w:r w:rsidRPr="00BB627E">
        <w:rPr>
          <w:rFonts w:ascii="Times New Roman" w:hAnsi="Times New Roman"/>
        </w:rPr>
        <w:t xml:space="preserve"> Понятие «ткань</w:t>
      </w:r>
      <w:r w:rsidR="006E4B26" w:rsidRPr="00BB627E">
        <w:rPr>
          <w:rFonts w:ascii="Times New Roman" w:hAnsi="Times New Roman"/>
        </w:rPr>
        <w:t>.</w:t>
      </w:r>
    </w:p>
    <w:p w:rsidR="006E4B26" w:rsidRPr="00BB627E" w:rsidRDefault="006E4B26" w:rsidP="006D7687">
      <w:pPr>
        <w:snapToGrid w:val="0"/>
        <w:spacing w:after="0" w:line="240" w:lineRule="auto"/>
        <w:jc w:val="both"/>
        <w:rPr>
          <w:rFonts w:ascii="Times New Roman" w:hAnsi="Times New Roman"/>
          <w:b/>
          <w:i/>
        </w:rPr>
      </w:pPr>
      <w:r w:rsidRPr="00BB627E">
        <w:rPr>
          <w:rFonts w:ascii="Times New Roman" w:hAnsi="Times New Roman"/>
          <w:b/>
          <w:i/>
        </w:rPr>
        <w:t xml:space="preserve">Л.р.№1 «Устройство лупы и светового микроскопа. Правила работы с ними.» </w:t>
      </w:r>
    </w:p>
    <w:p w:rsidR="006E4B26" w:rsidRPr="00BB627E" w:rsidRDefault="006E4B26" w:rsidP="006D7687">
      <w:pPr>
        <w:snapToGrid w:val="0"/>
        <w:spacing w:after="0" w:line="240" w:lineRule="auto"/>
        <w:jc w:val="both"/>
        <w:rPr>
          <w:rFonts w:ascii="Times New Roman" w:hAnsi="Times New Roman"/>
          <w:b/>
          <w:i/>
        </w:rPr>
      </w:pPr>
      <w:r w:rsidRPr="00BB627E">
        <w:rPr>
          <w:rFonts w:ascii="Times New Roman" w:hAnsi="Times New Roman"/>
          <w:b/>
          <w:i/>
        </w:rPr>
        <w:t>Л.р.№2 «Изучение клеток растения с помощью лупы.»</w:t>
      </w:r>
    </w:p>
    <w:p w:rsidR="006E4B26" w:rsidRPr="00BB627E" w:rsidRDefault="006E4B26" w:rsidP="006D7687">
      <w:pPr>
        <w:snapToGrid w:val="0"/>
        <w:spacing w:after="0" w:line="240" w:lineRule="auto"/>
        <w:jc w:val="both"/>
        <w:rPr>
          <w:rFonts w:ascii="Times New Roman" w:hAnsi="Times New Roman"/>
          <w:b/>
          <w:i/>
        </w:rPr>
      </w:pPr>
      <w:r w:rsidRPr="00BB627E">
        <w:rPr>
          <w:rFonts w:ascii="Times New Roman" w:hAnsi="Times New Roman"/>
          <w:b/>
          <w:i/>
        </w:rPr>
        <w:t>Л.р.№3 «Приготовление препарата кожицы чешуи лука, рассматривание его под микроскопом.»</w:t>
      </w:r>
    </w:p>
    <w:p w:rsidR="006E4B26" w:rsidRPr="00BB627E" w:rsidRDefault="006E4B26" w:rsidP="006D7687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BB627E">
        <w:rPr>
          <w:rFonts w:ascii="Times New Roman" w:hAnsi="Times New Roman"/>
          <w:b/>
          <w:i/>
        </w:rPr>
        <w:t xml:space="preserve">Л.р.№4 «Приготовление препаратов и рассматривание под микроскопом пластид в клетках листа элодеи, плодов томатов, рябины, шиповника.» </w:t>
      </w:r>
    </w:p>
    <w:p w:rsidR="006E4B26" w:rsidRPr="00BB627E" w:rsidRDefault="006E4B26" w:rsidP="006D7687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BB627E">
        <w:rPr>
          <w:rFonts w:ascii="Times New Roman" w:hAnsi="Times New Roman"/>
          <w:b/>
          <w:i/>
        </w:rPr>
        <w:t xml:space="preserve">Л.р.№5 «Приготовление препарата и рассматривание под микроскопом движения цитоплазмы в клетках листа элодеи.» </w:t>
      </w:r>
    </w:p>
    <w:p w:rsidR="0077493E" w:rsidRPr="00BB627E" w:rsidRDefault="0077493E" w:rsidP="006D7687">
      <w:pPr>
        <w:snapToGrid w:val="0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77493E" w:rsidRPr="00BB627E" w:rsidRDefault="006E4B26" w:rsidP="006D7687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  <w:r w:rsidRPr="00BB627E">
        <w:rPr>
          <w:rFonts w:ascii="Times New Roman" w:hAnsi="Times New Roman"/>
          <w:b/>
        </w:rPr>
        <w:t>Раздел 2. Царство Бактерии</w:t>
      </w:r>
    </w:p>
    <w:p w:rsidR="00B256EA" w:rsidRPr="00BB627E" w:rsidRDefault="00A52B67" w:rsidP="006D7687">
      <w:pPr>
        <w:snapToGrid w:val="0"/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eastAsia="Times New Roman" w:hAnsi="Times New Roman"/>
        </w:rPr>
        <w:t>Бактерии. Многообразие бактерий. Роль бактерий в природе и жизни человека. Бактерии — возбудители заболеваний. Меры профилактики заболеваний, вызываемых бактериями.</w:t>
      </w:r>
      <w:r w:rsidR="0077493E" w:rsidRPr="00BB627E">
        <w:rPr>
          <w:rFonts w:ascii="Times New Roman" w:hAnsi="Times New Roman"/>
        </w:rPr>
        <w:t>.</w:t>
      </w:r>
    </w:p>
    <w:p w:rsidR="0077493E" w:rsidRPr="00BB627E" w:rsidRDefault="0077493E" w:rsidP="006D7687">
      <w:pPr>
        <w:snapToGrid w:val="0"/>
        <w:spacing w:after="0" w:line="240" w:lineRule="auto"/>
        <w:jc w:val="both"/>
        <w:rPr>
          <w:rFonts w:ascii="Times New Roman" w:hAnsi="Times New Roman"/>
        </w:rPr>
      </w:pPr>
    </w:p>
    <w:p w:rsidR="00B256EA" w:rsidRPr="00BB627E" w:rsidRDefault="00B256EA" w:rsidP="006D7687">
      <w:pPr>
        <w:snapToGrid w:val="0"/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  <w:b/>
        </w:rPr>
        <w:t>Раздел 3. Царство грибы</w:t>
      </w:r>
      <w:r w:rsidR="00A52B67" w:rsidRPr="00BB627E">
        <w:rPr>
          <w:rFonts w:ascii="Times New Roman" w:hAnsi="Times New Roman"/>
          <w:b/>
        </w:rPr>
        <w:t xml:space="preserve">  </w:t>
      </w:r>
      <w:r w:rsidR="00A52B67" w:rsidRPr="00BB627E">
        <w:rPr>
          <w:rFonts w:ascii="Times New Roman" w:hAnsi="Times New Roman"/>
        </w:rPr>
        <w:t xml:space="preserve">                                                                                                           </w:t>
      </w:r>
      <w:r w:rsidRPr="00BB627E">
        <w:rPr>
          <w:rFonts w:ascii="Times New Roman" w:hAnsi="Times New Roman"/>
        </w:rPr>
        <w:t xml:space="preserve">                               </w:t>
      </w:r>
    </w:p>
    <w:p w:rsidR="00B256EA" w:rsidRPr="00BB627E" w:rsidRDefault="00A52B67" w:rsidP="006D7687">
      <w:pPr>
        <w:snapToGrid w:val="0"/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eastAsia="Times New Roman" w:hAnsi="Times New Roman"/>
        </w:rPr>
        <w:t xml:space="preserve">Грибы. </w:t>
      </w:r>
      <w:r w:rsidR="00B256EA" w:rsidRPr="00BB627E">
        <w:rPr>
          <w:rFonts w:ascii="Times New Roman" w:eastAsia="Times New Roman" w:hAnsi="Times New Roman"/>
        </w:rPr>
        <w:t xml:space="preserve">Общая характеристика грибов, их строение и </w:t>
      </w:r>
      <w:r w:rsidR="002A1814" w:rsidRPr="00BB627E">
        <w:rPr>
          <w:rFonts w:ascii="Times New Roman" w:eastAsia="Times New Roman" w:hAnsi="Times New Roman"/>
        </w:rPr>
        <w:t>жизнедеятельность</w:t>
      </w:r>
      <w:r w:rsidR="00B256EA" w:rsidRPr="00BB627E">
        <w:rPr>
          <w:rFonts w:ascii="Times New Roman" w:eastAsia="Times New Roman" w:hAnsi="Times New Roman"/>
        </w:rPr>
        <w:t xml:space="preserve">. </w:t>
      </w:r>
      <w:r w:rsidRPr="00BB627E">
        <w:rPr>
          <w:rFonts w:ascii="Times New Roman" w:eastAsia="Times New Roman" w:hAnsi="Times New Roman"/>
        </w:rPr>
        <w:t xml:space="preserve">Многообразие грибов, их роль в природе и жизни человека. </w:t>
      </w:r>
      <w:r w:rsidR="00B256EA" w:rsidRPr="00BB627E">
        <w:rPr>
          <w:rFonts w:ascii="Times New Roman" w:eastAsia="Times New Roman" w:hAnsi="Times New Roman"/>
        </w:rPr>
        <w:t xml:space="preserve">Шляпочные грибы. </w:t>
      </w:r>
      <w:r w:rsidRPr="00BB627E">
        <w:rPr>
          <w:rFonts w:ascii="Times New Roman" w:eastAsia="Times New Roman" w:hAnsi="Times New Roman"/>
        </w:rPr>
        <w:t xml:space="preserve">Съедобные и ядовитые грибы. </w:t>
      </w:r>
      <w:r w:rsidR="00B256EA" w:rsidRPr="00BB627E">
        <w:rPr>
          <w:rFonts w:ascii="Times New Roman" w:eastAsia="Times New Roman" w:hAnsi="Times New Roman"/>
        </w:rPr>
        <w:t xml:space="preserve">Правило сбора съедобных грибов и их охрана. </w:t>
      </w:r>
      <w:r w:rsidRPr="00BB627E">
        <w:rPr>
          <w:rFonts w:ascii="Times New Roman" w:eastAsia="Times New Roman" w:hAnsi="Times New Roman"/>
        </w:rPr>
        <w:t>Оказание приёмов пер</w:t>
      </w:r>
      <w:r w:rsidRPr="00BB627E">
        <w:rPr>
          <w:rFonts w:ascii="Times New Roman" w:eastAsia="Times New Roman" w:hAnsi="Times New Roman"/>
        </w:rPr>
        <w:softHyphen/>
        <w:t>вой помощи при отравлении грибами.</w:t>
      </w:r>
      <w:r w:rsidRPr="00BB627E">
        <w:rPr>
          <w:rFonts w:ascii="Times New Roman" w:hAnsi="Times New Roman"/>
        </w:rPr>
        <w:t xml:space="preserve"> </w:t>
      </w:r>
      <w:r w:rsidR="00B256EA" w:rsidRPr="00BB627E">
        <w:rPr>
          <w:rFonts w:ascii="Times New Roman" w:hAnsi="Times New Roman"/>
        </w:rPr>
        <w:t xml:space="preserve">Дрожжи, плесневые грибы. </w:t>
      </w:r>
      <w:r w:rsidR="002A1814" w:rsidRPr="00BB627E">
        <w:rPr>
          <w:rFonts w:ascii="Times New Roman" w:hAnsi="Times New Roman"/>
        </w:rPr>
        <w:t>Грибы-паразиты</w:t>
      </w:r>
      <w:r w:rsidR="00B256EA" w:rsidRPr="00BB627E">
        <w:rPr>
          <w:rFonts w:ascii="Times New Roman" w:hAnsi="Times New Roman"/>
        </w:rPr>
        <w:t>. Роль грибов в природе и жизни человека.</w:t>
      </w:r>
    </w:p>
    <w:p w:rsidR="00B256EA" w:rsidRPr="00BB627E" w:rsidRDefault="00A52B67" w:rsidP="006D7687">
      <w:pPr>
        <w:snapToGrid w:val="0"/>
        <w:spacing w:after="0" w:line="240" w:lineRule="auto"/>
        <w:jc w:val="both"/>
        <w:rPr>
          <w:rFonts w:ascii="Times New Roman" w:hAnsi="Times New Roman"/>
          <w:i/>
        </w:rPr>
      </w:pPr>
      <w:r w:rsidRPr="00BB627E">
        <w:rPr>
          <w:rFonts w:ascii="Times New Roman" w:hAnsi="Times New Roman"/>
        </w:rPr>
        <w:t xml:space="preserve">   </w:t>
      </w:r>
      <w:r w:rsidR="00B256EA" w:rsidRPr="00BB627E">
        <w:rPr>
          <w:rFonts w:ascii="Times New Roman" w:hAnsi="Times New Roman"/>
          <w:b/>
          <w:i/>
        </w:rPr>
        <w:t xml:space="preserve">П.р.№2 «Строение плодовых тел шляпочных грибов. </w:t>
      </w:r>
    </w:p>
    <w:p w:rsidR="00B256EA" w:rsidRPr="00BB627E" w:rsidRDefault="00B256EA" w:rsidP="006D7687">
      <w:pPr>
        <w:snapToGrid w:val="0"/>
        <w:spacing w:after="0" w:line="240" w:lineRule="auto"/>
        <w:jc w:val="both"/>
        <w:rPr>
          <w:rFonts w:ascii="Times New Roman" w:hAnsi="Times New Roman"/>
          <w:b/>
          <w:i/>
        </w:rPr>
      </w:pPr>
      <w:r w:rsidRPr="00BB627E">
        <w:rPr>
          <w:rFonts w:ascii="Times New Roman" w:hAnsi="Times New Roman"/>
          <w:b/>
          <w:i/>
        </w:rPr>
        <w:t>Л.р.№</w:t>
      </w:r>
      <w:r w:rsidR="00AA4766" w:rsidRPr="00BB627E">
        <w:rPr>
          <w:rFonts w:ascii="Times New Roman" w:hAnsi="Times New Roman"/>
          <w:b/>
          <w:i/>
        </w:rPr>
        <w:t>6</w:t>
      </w:r>
      <w:r w:rsidRPr="00BB627E">
        <w:rPr>
          <w:rFonts w:ascii="Times New Roman" w:hAnsi="Times New Roman"/>
          <w:b/>
          <w:i/>
        </w:rPr>
        <w:t xml:space="preserve"> «Строение плесневого гриба мукора. Строение дрожжей.».</w:t>
      </w:r>
    </w:p>
    <w:p w:rsidR="0077493E" w:rsidRPr="00BB627E" w:rsidRDefault="0077493E" w:rsidP="006D7687">
      <w:pPr>
        <w:snapToGrid w:val="0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256EA" w:rsidRPr="00BB627E" w:rsidRDefault="00B256EA" w:rsidP="006D7687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  <w:r w:rsidRPr="00BB627E">
        <w:rPr>
          <w:rFonts w:ascii="Times New Roman" w:hAnsi="Times New Roman"/>
          <w:b/>
        </w:rPr>
        <w:t>Раздел 4. Царства растения.</w:t>
      </w:r>
    </w:p>
    <w:p w:rsidR="00A52B67" w:rsidRPr="00BB627E" w:rsidRDefault="00816BD0" w:rsidP="006D7687">
      <w:pPr>
        <w:snapToGrid w:val="0"/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Растения. Ботаника-наука о растениях. Методы изучения растений. Общая характеристика растительного царства. Многообразие растений, их связь со средой обитания. Роль в биосфере. Охрана растений. Основные группы растений (водоросли. мхи, плауны, хвощи, папоротники,</w:t>
      </w:r>
      <w:r w:rsidR="00DF5615" w:rsidRPr="00BB627E">
        <w:rPr>
          <w:rFonts w:ascii="Times New Roman" w:hAnsi="Times New Roman"/>
        </w:rPr>
        <w:t xml:space="preserve"> </w:t>
      </w:r>
      <w:r w:rsidRPr="00BB627E">
        <w:rPr>
          <w:rFonts w:ascii="Times New Roman" w:hAnsi="Times New Roman"/>
        </w:rPr>
        <w:t xml:space="preserve">голосеменные, покрытосеменные.). Принципы классификации. Водоросли.  Многообразие водорослей. Среда обитания водорослей. </w:t>
      </w:r>
      <w:r w:rsidR="00DF5615" w:rsidRPr="00BB627E">
        <w:rPr>
          <w:rFonts w:ascii="Times New Roman" w:hAnsi="Times New Roman"/>
        </w:rPr>
        <w:t xml:space="preserve">Строение одноклеточных и многоклеточных водорослей. Роль водорослей в природе и жизни человека, охрана водорослей. Лишайники, их строение, разнообразие, среда обитания. </w:t>
      </w:r>
      <w:r w:rsidR="00DF5615" w:rsidRPr="00BB627E">
        <w:rPr>
          <w:rFonts w:ascii="Times New Roman" w:eastAsia="Times New Roman" w:hAnsi="Times New Roman"/>
        </w:rPr>
        <w:t>Значение</w:t>
      </w:r>
      <w:r w:rsidR="00A52B67" w:rsidRPr="00BB627E">
        <w:rPr>
          <w:rFonts w:ascii="Times New Roman" w:eastAsia="Times New Roman" w:hAnsi="Times New Roman"/>
        </w:rPr>
        <w:t xml:space="preserve"> лишайников в природе и жизни человека.</w:t>
      </w:r>
      <w:r w:rsidR="00DF5615" w:rsidRPr="00BB627E">
        <w:rPr>
          <w:rFonts w:ascii="Times New Roman" w:hAnsi="Times New Roman"/>
        </w:rPr>
        <w:t xml:space="preserve"> Мхи. Многообразие мхов. Среда обитания, строение мхов и их значение. Папоротники, хвощи, плауны, их строение, многооб</w:t>
      </w:r>
      <w:r w:rsidR="00516FF3" w:rsidRPr="00BB627E">
        <w:rPr>
          <w:rFonts w:ascii="Times New Roman" w:hAnsi="Times New Roman"/>
        </w:rPr>
        <w:t>разие, среда обитания, роль в природе  и жизни человека, охрана. Голосемянные, их строение и многообразие, среда обитания. Распространение голосемянных, значение в природе и жизни человека, их охрана. Цветковые растения, их строение и многообразие. Среда обитания. Значение цветковых в природе и жизни человека. Происхождение растений. Основные этапы развития растительного мира. Усложнения растений в процессе эволюции.</w:t>
      </w:r>
    </w:p>
    <w:p w:rsidR="00516FF3" w:rsidRPr="00BB627E" w:rsidRDefault="00516FF3" w:rsidP="006D7687">
      <w:pPr>
        <w:snapToGrid w:val="0"/>
        <w:spacing w:after="0" w:line="240" w:lineRule="auto"/>
        <w:jc w:val="both"/>
        <w:rPr>
          <w:rFonts w:ascii="Times New Roman" w:hAnsi="Times New Roman"/>
          <w:b/>
          <w:i/>
        </w:rPr>
      </w:pPr>
      <w:r w:rsidRPr="00BB627E">
        <w:rPr>
          <w:rFonts w:ascii="Times New Roman" w:hAnsi="Times New Roman"/>
          <w:b/>
          <w:i/>
        </w:rPr>
        <w:t>Л.р.№</w:t>
      </w:r>
      <w:r w:rsidR="00AA4766" w:rsidRPr="00BB627E">
        <w:rPr>
          <w:rFonts w:ascii="Times New Roman" w:hAnsi="Times New Roman"/>
          <w:b/>
          <w:i/>
        </w:rPr>
        <w:t>7</w:t>
      </w:r>
      <w:r w:rsidRPr="00BB627E">
        <w:rPr>
          <w:rFonts w:ascii="Times New Roman" w:hAnsi="Times New Roman"/>
          <w:b/>
          <w:i/>
        </w:rPr>
        <w:t xml:space="preserve"> «Строение зеленых водорослей.» </w:t>
      </w:r>
    </w:p>
    <w:p w:rsidR="00516FF3" w:rsidRPr="00BB627E" w:rsidRDefault="00516FF3" w:rsidP="006D7687">
      <w:pPr>
        <w:snapToGrid w:val="0"/>
        <w:spacing w:after="0" w:line="240" w:lineRule="auto"/>
        <w:jc w:val="both"/>
        <w:rPr>
          <w:rFonts w:ascii="Times New Roman" w:hAnsi="Times New Roman"/>
          <w:b/>
          <w:i/>
        </w:rPr>
      </w:pPr>
      <w:r w:rsidRPr="00BB627E">
        <w:rPr>
          <w:rFonts w:ascii="Times New Roman" w:hAnsi="Times New Roman"/>
          <w:b/>
          <w:i/>
        </w:rPr>
        <w:t>Л.р.№</w:t>
      </w:r>
      <w:r w:rsidR="00AA4766" w:rsidRPr="00BB627E">
        <w:rPr>
          <w:rFonts w:ascii="Times New Roman" w:hAnsi="Times New Roman"/>
          <w:b/>
          <w:i/>
        </w:rPr>
        <w:t>8</w:t>
      </w:r>
      <w:r w:rsidRPr="00BB627E">
        <w:rPr>
          <w:rFonts w:ascii="Times New Roman" w:hAnsi="Times New Roman"/>
          <w:b/>
          <w:i/>
        </w:rPr>
        <w:t xml:space="preserve"> «Строение мха (на местных видах).»</w:t>
      </w:r>
    </w:p>
    <w:p w:rsidR="00516FF3" w:rsidRPr="00BB627E" w:rsidRDefault="00516FF3" w:rsidP="006D7687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BB627E">
        <w:rPr>
          <w:rFonts w:ascii="Times New Roman" w:hAnsi="Times New Roman"/>
          <w:b/>
          <w:i/>
        </w:rPr>
        <w:t>Л.р.№</w:t>
      </w:r>
      <w:r w:rsidR="00AA4766" w:rsidRPr="00BB627E">
        <w:rPr>
          <w:rFonts w:ascii="Times New Roman" w:hAnsi="Times New Roman"/>
          <w:b/>
          <w:i/>
        </w:rPr>
        <w:t>9</w:t>
      </w:r>
      <w:r w:rsidRPr="00BB627E">
        <w:rPr>
          <w:rFonts w:ascii="Times New Roman" w:hAnsi="Times New Roman"/>
          <w:b/>
          <w:i/>
        </w:rPr>
        <w:t xml:space="preserve"> « Строение спороносящего хвоща»</w:t>
      </w:r>
    </w:p>
    <w:p w:rsidR="00516FF3" w:rsidRPr="00BB627E" w:rsidRDefault="00516FF3" w:rsidP="006D7687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BB627E">
        <w:rPr>
          <w:rFonts w:ascii="Times New Roman" w:hAnsi="Times New Roman"/>
          <w:b/>
          <w:i/>
        </w:rPr>
        <w:t>Л.р.№1</w:t>
      </w:r>
      <w:r w:rsidR="00AA4766" w:rsidRPr="00BB627E">
        <w:rPr>
          <w:rFonts w:ascii="Times New Roman" w:hAnsi="Times New Roman"/>
          <w:b/>
          <w:i/>
        </w:rPr>
        <w:t>0</w:t>
      </w:r>
      <w:r w:rsidRPr="00BB627E">
        <w:rPr>
          <w:rFonts w:ascii="Times New Roman" w:hAnsi="Times New Roman"/>
          <w:b/>
          <w:i/>
        </w:rPr>
        <w:t xml:space="preserve"> «Строение спороносящего папоротника» </w:t>
      </w:r>
    </w:p>
    <w:p w:rsidR="00516FF3" w:rsidRPr="00BB627E" w:rsidRDefault="00516FF3" w:rsidP="00AA4766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BB627E">
        <w:rPr>
          <w:rFonts w:ascii="Times New Roman" w:hAnsi="Times New Roman"/>
          <w:b/>
          <w:i/>
        </w:rPr>
        <w:t>Л.р.№1</w:t>
      </w:r>
      <w:r w:rsidR="00AA4766" w:rsidRPr="00BB627E">
        <w:rPr>
          <w:rFonts w:ascii="Times New Roman" w:hAnsi="Times New Roman"/>
          <w:b/>
          <w:i/>
        </w:rPr>
        <w:t>1</w:t>
      </w:r>
      <w:r w:rsidRPr="00BB627E">
        <w:rPr>
          <w:rFonts w:ascii="Times New Roman" w:hAnsi="Times New Roman"/>
          <w:b/>
          <w:i/>
        </w:rPr>
        <w:t xml:space="preserve"> «Строение хвои и шишек хвойных (на примере местных видов)»</w:t>
      </w:r>
      <w:r w:rsidR="00AA4766" w:rsidRPr="00BB627E">
        <w:rPr>
          <w:rFonts w:ascii="Times New Roman" w:hAnsi="Times New Roman"/>
          <w:b/>
          <w:i/>
        </w:rPr>
        <w:t>.</w:t>
      </w:r>
    </w:p>
    <w:p w:rsidR="0077493E" w:rsidRPr="00BB627E" w:rsidRDefault="0077493E" w:rsidP="006D7687">
      <w:pPr>
        <w:snapToGrid w:val="0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DC5AB5" w:rsidRPr="00BB627E" w:rsidRDefault="00DC5AB5" w:rsidP="0077493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C5AB5" w:rsidRPr="00BB627E" w:rsidRDefault="00DC5AB5" w:rsidP="0077493E">
      <w:pPr>
        <w:spacing w:after="0" w:line="240" w:lineRule="auto"/>
        <w:ind w:left="360"/>
        <w:jc w:val="both"/>
        <w:rPr>
          <w:rFonts w:ascii="Times New Roman" w:hAnsi="Times New Roman"/>
          <w:b/>
        </w:rPr>
      </w:pPr>
    </w:p>
    <w:p w:rsidR="0077493E" w:rsidRPr="00BB627E" w:rsidRDefault="0077493E" w:rsidP="006D7687">
      <w:pPr>
        <w:spacing w:after="0" w:line="240" w:lineRule="auto"/>
        <w:ind w:left="360"/>
        <w:jc w:val="both"/>
        <w:rPr>
          <w:rFonts w:ascii="Times New Roman" w:hAnsi="Times New Roman"/>
          <w:b/>
        </w:rPr>
      </w:pPr>
      <w:r w:rsidRPr="00BB627E">
        <w:rPr>
          <w:rFonts w:ascii="Times New Roman" w:hAnsi="Times New Roman"/>
          <w:b/>
        </w:rPr>
        <w:t xml:space="preserve">Тема 1.  </w:t>
      </w:r>
      <w:r w:rsidRPr="00BB627E">
        <w:rPr>
          <w:rFonts w:ascii="Times New Roman" w:hAnsi="Times New Roman"/>
        </w:rPr>
        <w:t xml:space="preserve"> </w:t>
      </w:r>
      <w:r w:rsidRPr="00BB627E">
        <w:rPr>
          <w:rFonts w:ascii="Times New Roman" w:hAnsi="Times New Roman"/>
          <w:b/>
        </w:rPr>
        <w:t>Введение (6 часов)</w:t>
      </w:r>
    </w:p>
    <w:p w:rsidR="0077493E" w:rsidRPr="00BB627E" w:rsidRDefault="0077493E" w:rsidP="006D7687">
      <w:pPr>
        <w:spacing w:after="0" w:line="240" w:lineRule="auto"/>
        <w:jc w:val="both"/>
        <w:rPr>
          <w:rFonts w:ascii="Times New Roman" w:hAnsi="Times New Roman"/>
          <w:b/>
        </w:rPr>
      </w:pPr>
      <w:r w:rsidRPr="00BB627E">
        <w:rPr>
          <w:rFonts w:ascii="Times New Roman" w:hAnsi="Times New Roman"/>
          <w:b/>
        </w:rPr>
        <w:t>1. Личностные результаты:</w:t>
      </w:r>
    </w:p>
    <w:p w:rsidR="0077493E" w:rsidRPr="00BB627E" w:rsidRDefault="0077493E" w:rsidP="006D7687">
      <w:pPr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/>
          <w:iCs/>
        </w:rPr>
      </w:pPr>
      <w:r w:rsidRPr="00BB627E">
        <w:rPr>
          <w:rFonts w:ascii="Times New Roman" w:hAnsi="Times New Roman"/>
          <w:i/>
          <w:iCs/>
        </w:rPr>
        <w:t>Учащиеся должны</w:t>
      </w:r>
      <w:r w:rsidRPr="00BB627E">
        <w:rPr>
          <w:rFonts w:ascii="Times New Roman" w:hAnsi="Times New Roman"/>
          <w:iCs/>
        </w:rPr>
        <w:t>:</w:t>
      </w:r>
    </w:p>
    <w:p w:rsidR="0077493E" w:rsidRPr="00BB627E" w:rsidRDefault="0077493E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- испытывать чувство гордости за российскую биологическую науку;</w:t>
      </w:r>
    </w:p>
    <w:p w:rsidR="0077493E" w:rsidRPr="00BB627E" w:rsidRDefault="0077493E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 xml:space="preserve">- знать правила поведения в природе; </w:t>
      </w:r>
    </w:p>
    <w:p w:rsidR="0077493E" w:rsidRPr="00BB627E" w:rsidRDefault="0077493E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- понимать основные факторы, определяющие взаимоотношения человека и природы;</w:t>
      </w:r>
    </w:p>
    <w:p w:rsidR="0077493E" w:rsidRPr="00BB627E" w:rsidRDefault="0077493E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- уметь реализовывать теоретические познания на практике;</w:t>
      </w:r>
    </w:p>
    <w:p w:rsidR="0077493E" w:rsidRPr="00BB627E" w:rsidRDefault="0077493E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 xml:space="preserve">- понимать социальную значимость и содержание профессий, связанных с биологией; </w:t>
      </w:r>
    </w:p>
    <w:p w:rsidR="0077493E" w:rsidRPr="00BB627E" w:rsidRDefault="0077493E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- испытывать любовь к природе;</w:t>
      </w:r>
    </w:p>
    <w:p w:rsidR="0077493E" w:rsidRPr="00BB627E" w:rsidRDefault="0077493E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- признавать право каждого на собственное мнение;</w:t>
      </w:r>
    </w:p>
    <w:p w:rsidR="0077493E" w:rsidRPr="00BB627E" w:rsidRDefault="0077493E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- проявлять готовность к самостоятельным поступкам и действиям на благо природы;</w:t>
      </w:r>
    </w:p>
    <w:p w:rsidR="0077493E" w:rsidRPr="00BB627E" w:rsidRDefault="0077493E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 xml:space="preserve">- уметь отстаивать свою точку зрения; </w:t>
      </w:r>
    </w:p>
    <w:p w:rsidR="0077493E" w:rsidRPr="00BB627E" w:rsidRDefault="0077493E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- критично относиться к своим поступкам, нести ответственность за последствия;</w:t>
      </w:r>
    </w:p>
    <w:p w:rsidR="0077493E" w:rsidRPr="00BB627E" w:rsidRDefault="0077493E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- уметь слушать и слышать другое мнение.</w:t>
      </w:r>
    </w:p>
    <w:p w:rsidR="0077493E" w:rsidRPr="00BB627E" w:rsidRDefault="0077493E" w:rsidP="006D7687">
      <w:pPr>
        <w:spacing w:after="0" w:line="240" w:lineRule="auto"/>
        <w:jc w:val="both"/>
        <w:rPr>
          <w:rFonts w:ascii="Times New Roman" w:hAnsi="Times New Roman"/>
          <w:b/>
        </w:rPr>
      </w:pPr>
      <w:r w:rsidRPr="00BB627E">
        <w:rPr>
          <w:rFonts w:ascii="Times New Roman" w:hAnsi="Times New Roman"/>
          <w:b/>
        </w:rPr>
        <w:t xml:space="preserve"> 2. </w:t>
      </w:r>
      <w:r w:rsidR="002A1814" w:rsidRPr="00BB627E">
        <w:rPr>
          <w:rFonts w:ascii="Times New Roman" w:hAnsi="Times New Roman"/>
          <w:b/>
        </w:rPr>
        <w:t xml:space="preserve">Метапредметные </w:t>
      </w:r>
      <w:r w:rsidRPr="00BB627E">
        <w:rPr>
          <w:rFonts w:ascii="Times New Roman" w:hAnsi="Times New Roman"/>
          <w:b/>
        </w:rPr>
        <w:t xml:space="preserve"> результаты</w:t>
      </w:r>
    </w:p>
    <w:p w:rsidR="0077493E" w:rsidRPr="00BB627E" w:rsidRDefault="0077493E" w:rsidP="006D7687">
      <w:pPr>
        <w:widowControl w:val="0"/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/>
        </w:rPr>
      </w:pPr>
      <w:r w:rsidRPr="00BB627E">
        <w:rPr>
          <w:rFonts w:ascii="Times New Roman" w:hAnsi="Times New Roman"/>
          <w:i/>
          <w:iCs/>
        </w:rPr>
        <w:t>Учащиеся должны</w:t>
      </w:r>
      <w:r w:rsidRPr="00BB627E">
        <w:rPr>
          <w:rFonts w:ascii="Times New Roman" w:hAnsi="Times New Roman"/>
        </w:rPr>
        <w:t xml:space="preserve"> </w:t>
      </w:r>
      <w:r w:rsidRPr="00BB627E">
        <w:rPr>
          <w:rFonts w:ascii="Times New Roman" w:hAnsi="Times New Roman"/>
          <w:i/>
          <w:iCs/>
        </w:rPr>
        <w:t>уметь</w:t>
      </w:r>
      <w:r w:rsidRPr="00BB627E">
        <w:rPr>
          <w:rFonts w:ascii="Times New Roman" w:hAnsi="Times New Roman"/>
        </w:rPr>
        <w:t>:</w:t>
      </w:r>
    </w:p>
    <w:p w:rsidR="0077493E" w:rsidRPr="00BB627E" w:rsidRDefault="0077493E" w:rsidP="006D7687">
      <w:pPr>
        <w:widowControl w:val="0"/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/>
        </w:rPr>
      </w:pPr>
      <w:r w:rsidRPr="00BB627E">
        <w:rPr>
          <w:rFonts w:ascii="Times New Roman" w:hAnsi="Times New Roman"/>
        </w:rPr>
        <w:t>- составлять план текста;</w:t>
      </w:r>
    </w:p>
    <w:p w:rsidR="0077493E" w:rsidRPr="00BB627E" w:rsidRDefault="0077493E" w:rsidP="006D7687">
      <w:pPr>
        <w:widowControl w:val="0"/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/>
        </w:rPr>
      </w:pPr>
      <w:r w:rsidRPr="00BB627E">
        <w:rPr>
          <w:rFonts w:ascii="Times New Roman" w:hAnsi="Times New Roman"/>
        </w:rPr>
        <w:t>- владеть таким видом изложения текста, как повествование;</w:t>
      </w:r>
    </w:p>
    <w:p w:rsidR="0077493E" w:rsidRPr="00BB627E" w:rsidRDefault="0077493E" w:rsidP="006D7687">
      <w:pPr>
        <w:widowControl w:val="0"/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/>
        </w:rPr>
      </w:pPr>
      <w:r w:rsidRPr="00BB627E">
        <w:rPr>
          <w:rFonts w:ascii="Times New Roman" w:hAnsi="Times New Roman"/>
        </w:rPr>
        <w:t>- под руководством учителя проводить непосредственное наблюдение;</w:t>
      </w:r>
    </w:p>
    <w:p w:rsidR="0077493E" w:rsidRPr="00BB627E" w:rsidRDefault="0077493E" w:rsidP="006D7687">
      <w:pPr>
        <w:widowControl w:val="0"/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/>
        </w:rPr>
      </w:pPr>
      <w:r w:rsidRPr="00BB627E">
        <w:rPr>
          <w:rFonts w:ascii="Times New Roman" w:hAnsi="Times New Roman"/>
        </w:rPr>
        <w:t>- под руководством учителя оформлять отчет, включающий описание наблюдения, его результаты, выводы;</w:t>
      </w:r>
    </w:p>
    <w:p w:rsidR="0077493E" w:rsidRPr="00BB627E" w:rsidRDefault="0077493E" w:rsidP="006D7687">
      <w:pPr>
        <w:widowControl w:val="0"/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/>
        </w:rPr>
      </w:pPr>
      <w:r w:rsidRPr="00BB627E">
        <w:rPr>
          <w:rFonts w:ascii="Times New Roman" w:hAnsi="Times New Roman"/>
        </w:rPr>
        <w:t>- получать биологическую информацию из различных источников;</w:t>
      </w:r>
    </w:p>
    <w:p w:rsidR="0077493E" w:rsidRPr="00BB627E" w:rsidRDefault="0077493E" w:rsidP="006D7687">
      <w:pPr>
        <w:widowControl w:val="0"/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/>
        </w:rPr>
      </w:pPr>
      <w:r w:rsidRPr="00BB627E">
        <w:rPr>
          <w:rFonts w:ascii="Times New Roman" w:hAnsi="Times New Roman"/>
        </w:rPr>
        <w:t> определять отношения объекта с другими объектами;</w:t>
      </w:r>
    </w:p>
    <w:p w:rsidR="0077493E" w:rsidRPr="00BB627E" w:rsidRDefault="0077493E" w:rsidP="006D7687">
      <w:pPr>
        <w:snapToGrid w:val="0"/>
        <w:spacing w:after="0" w:line="240" w:lineRule="auto"/>
        <w:jc w:val="both"/>
        <w:rPr>
          <w:rFonts w:ascii="Times New Roman" w:hAnsi="Times New Roman"/>
          <w:b/>
          <w:i/>
        </w:rPr>
      </w:pPr>
      <w:r w:rsidRPr="00BB627E">
        <w:rPr>
          <w:rFonts w:ascii="Times New Roman" w:hAnsi="Times New Roman"/>
        </w:rPr>
        <w:t>- определять существенные признаки объекта</w:t>
      </w:r>
    </w:p>
    <w:p w:rsidR="00B978F5" w:rsidRPr="00BB627E" w:rsidRDefault="0077493E" w:rsidP="006D7687">
      <w:pPr>
        <w:pStyle w:val="dash041e0431044b0447043d044b0439"/>
        <w:jc w:val="both"/>
        <w:rPr>
          <w:b/>
          <w:sz w:val="22"/>
          <w:szCs w:val="22"/>
        </w:rPr>
      </w:pPr>
      <w:r w:rsidRPr="00BB627E">
        <w:rPr>
          <w:b/>
          <w:sz w:val="22"/>
          <w:szCs w:val="22"/>
        </w:rPr>
        <w:t>3</w:t>
      </w:r>
      <w:r w:rsidRPr="00BB627E">
        <w:rPr>
          <w:sz w:val="22"/>
          <w:szCs w:val="22"/>
        </w:rPr>
        <w:t>.</w:t>
      </w:r>
      <w:r w:rsidRPr="00BB627E">
        <w:rPr>
          <w:b/>
          <w:sz w:val="22"/>
          <w:szCs w:val="22"/>
        </w:rPr>
        <w:t>Предметные результаты</w:t>
      </w:r>
    </w:p>
    <w:tbl>
      <w:tblPr>
        <w:tblStyle w:val="a5"/>
        <w:tblW w:w="0" w:type="auto"/>
        <w:tblLook w:val="04A0"/>
      </w:tblPr>
      <w:tblGrid>
        <w:gridCol w:w="7251"/>
        <w:gridCol w:w="7251"/>
      </w:tblGrid>
      <w:tr w:rsidR="00265E93" w:rsidRPr="00BB627E" w:rsidTr="00265E93">
        <w:tc>
          <w:tcPr>
            <w:tcW w:w="7251" w:type="dxa"/>
          </w:tcPr>
          <w:p w:rsidR="00265E93" w:rsidRPr="00BB627E" w:rsidRDefault="00265E93" w:rsidP="006D7687">
            <w:pPr>
              <w:pStyle w:val="dash041e0431044b0447043d044b0439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Ученик научится</w:t>
            </w:r>
          </w:p>
        </w:tc>
        <w:tc>
          <w:tcPr>
            <w:tcW w:w="7251" w:type="dxa"/>
          </w:tcPr>
          <w:p w:rsidR="00265E93" w:rsidRPr="00BB627E" w:rsidRDefault="00265E93" w:rsidP="006D7687">
            <w:pPr>
              <w:pStyle w:val="dash041e0431044b0447043d044b0439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Ученик получит возможность научиться</w:t>
            </w:r>
          </w:p>
        </w:tc>
      </w:tr>
      <w:tr w:rsidR="00265E93" w:rsidRPr="00BB627E" w:rsidTr="00265E93">
        <w:tc>
          <w:tcPr>
            <w:tcW w:w="7251" w:type="dxa"/>
          </w:tcPr>
          <w:p w:rsidR="00265E93" w:rsidRPr="00BB627E" w:rsidRDefault="00265E93" w:rsidP="006D7687">
            <w:pPr>
              <w:snapToGrid w:val="0"/>
              <w:jc w:val="both"/>
              <w:rPr>
                <w:rFonts w:ascii="Times New Roman" w:hAnsi="Times New Roman"/>
                <w:b/>
                <w:i/>
              </w:rPr>
            </w:pPr>
            <w:r w:rsidRPr="00BB627E">
              <w:rPr>
                <w:rFonts w:ascii="Times New Roman" w:hAnsi="Times New Roman"/>
                <w:b/>
                <w:i/>
              </w:rPr>
              <w:t>Учащиеся должны знать:</w:t>
            </w:r>
          </w:p>
          <w:p w:rsidR="00265E93" w:rsidRPr="00BB627E" w:rsidRDefault="00265E93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- о многообразии живой природы;</w:t>
            </w:r>
          </w:p>
          <w:p w:rsidR="00265E93" w:rsidRPr="00BB627E" w:rsidRDefault="00265E93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- царства живой природы: Бактерии, Грибы, Растения, Животные;</w:t>
            </w:r>
          </w:p>
          <w:p w:rsidR="00265E93" w:rsidRPr="00BB627E" w:rsidRDefault="00265E93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 xml:space="preserve">- основные методы исследования в биологии: наблюдение, эксперимент, измерение; </w:t>
            </w:r>
          </w:p>
          <w:p w:rsidR="00265E93" w:rsidRPr="00BB627E" w:rsidRDefault="00265E93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- признаки живого: клеточное строение, питание, дыхание, обмен веществ, раздражимость, рост, развитие, размножение;</w:t>
            </w:r>
          </w:p>
          <w:p w:rsidR="00265E93" w:rsidRPr="00BB627E" w:rsidRDefault="00265E93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- экологические факторы;</w:t>
            </w:r>
          </w:p>
          <w:p w:rsidR="00265E93" w:rsidRPr="00BB627E" w:rsidRDefault="00265E93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- основные среды обитания живых организмов: водная среда, наземно-воздушная среда, почва как среда обитания, организм как среда обитания;</w:t>
            </w:r>
          </w:p>
          <w:p w:rsidR="00265E93" w:rsidRPr="00BB627E" w:rsidRDefault="00265E93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- правила работы с микроскопом;</w:t>
            </w:r>
          </w:p>
          <w:p w:rsidR="00265E93" w:rsidRPr="00BB627E" w:rsidRDefault="00265E93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- правила техники безопасности при проведении наблюдений и лабораторных опытов в кабинете биологии.</w:t>
            </w:r>
          </w:p>
          <w:p w:rsidR="00265E93" w:rsidRPr="00BB627E" w:rsidRDefault="00265E93" w:rsidP="006D7687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BB627E">
              <w:rPr>
                <w:rFonts w:ascii="Times New Roman" w:hAnsi="Times New Roman"/>
                <w:b/>
                <w:i/>
              </w:rPr>
              <w:t xml:space="preserve">Учащиеся должны уметь: </w:t>
            </w:r>
          </w:p>
          <w:p w:rsidR="00265E93" w:rsidRPr="00BB627E" w:rsidRDefault="00265E93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- определять понятия «биология», «экология», «биосфера», «царства живой природы», «экологические факторы», «среда обитания», «местообитания»;</w:t>
            </w:r>
          </w:p>
          <w:p w:rsidR="00265E93" w:rsidRPr="00BB627E" w:rsidRDefault="00265E93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- отличать живые организмы от неживых;</w:t>
            </w:r>
          </w:p>
          <w:p w:rsidR="00265E93" w:rsidRPr="00BB627E" w:rsidRDefault="00265E93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- пользоваться простыми биологическими приборами, инструментами и оборудованием;</w:t>
            </w:r>
          </w:p>
          <w:p w:rsidR="00265E93" w:rsidRPr="00BB627E" w:rsidRDefault="00265E93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- характеризовать среды обитания организмов;</w:t>
            </w:r>
          </w:p>
          <w:p w:rsidR="00265E93" w:rsidRPr="00BB627E" w:rsidRDefault="00265E93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- характеризовать экологические факторы;</w:t>
            </w:r>
          </w:p>
          <w:p w:rsidR="00265E93" w:rsidRPr="00BB627E" w:rsidRDefault="00265E93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- проводить фенологические наблюдения;</w:t>
            </w:r>
          </w:p>
          <w:p w:rsidR="00265E93" w:rsidRPr="00BB627E" w:rsidRDefault="00265E93" w:rsidP="006D7687">
            <w:pPr>
              <w:pStyle w:val="dash041e0431044b0447043d044b0439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- соблюдать правила техники безопасности при проведении наблюдений и лабораторных опытов.</w:t>
            </w:r>
          </w:p>
        </w:tc>
        <w:tc>
          <w:tcPr>
            <w:tcW w:w="7251" w:type="dxa"/>
          </w:tcPr>
          <w:p w:rsidR="00265E93" w:rsidRPr="00BB627E" w:rsidRDefault="00265E93" w:rsidP="006D7687">
            <w:pPr>
              <w:snapToGrid w:val="0"/>
              <w:jc w:val="both"/>
              <w:rPr>
                <w:rFonts w:ascii="Times New Roman" w:hAnsi="Times New Roman"/>
                <w:b/>
                <w:i/>
              </w:rPr>
            </w:pPr>
            <w:r w:rsidRPr="00BB627E">
              <w:rPr>
                <w:rFonts w:ascii="Times New Roman" w:hAnsi="Times New Roman"/>
                <w:b/>
                <w:i/>
              </w:rPr>
              <w:t>Учащиеся могут узнать:</w:t>
            </w:r>
          </w:p>
          <w:p w:rsidR="00265E93" w:rsidRPr="00BB627E" w:rsidRDefault="00265E93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  <w:i/>
              </w:rPr>
              <w:t xml:space="preserve">- </w:t>
            </w:r>
            <w:r w:rsidRPr="00BB627E">
              <w:rPr>
                <w:rFonts w:ascii="Times New Roman" w:hAnsi="Times New Roman"/>
              </w:rPr>
              <w:t>науки, изучающие живую природу; отличие среды обитания от местообитания; причины формирования черт приспособленности организмов к среде обитания;</w:t>
            </w:r>
          </w:p>
          <w:p w:rsidR="00265E93" w:rsidRPr="00BB627E" w:rsidRDefault="00265E93" w:rsidP="006D7687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BB627E">
              <w:rPr>
                <w:rFonts w:ascii="Times New Roman" w:hAnsi="Times New Roman"/>
                <w:b/>
                <w:i/>
              </w:rPr>
              <w:t>Учащиеся смогут научиться:</w:t>
            </w:r>
          </w:p>
          <w:p w:rsidR="00265E93" w:rsidRPr="00BB627E" w:rsidRDefault="00265E93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 xml:space="preserve">- определять понятия  флора, фауна, низшие растения, высшие растения, вегетативные органы, генеративные органы, абиотические факторы, биотические факторы, антропогенный; </w:t>
            </w:r>
          </w:p>
          <w:p w:rsidR="00265E93" w:rsidRPr="00BB627E" w:rsidRDefault="00265E93" w:rsidP="006D7687">
            <w:pPr>
              <w:pStyle w:val="dash041e0431044b0447043d044b0439"/>
              <w:jc w:val="both"/>
              <w:rPr>
                <w:sz w:val="22"/>
                <w:szCs w:val="22"/>
              </w:rPr>
            </w:pPr>
          </w:p>
        </w:tc>
      </w:tr>
    </w:tbl>
    <w:p w:rsidR="0077493E" w:rsidRPr="00BB627E" w:rsidRDefault="0077493E" w:rsidP="006D7687">
      <w:pPr>
        <w:pStyle w:val="dash041e0431044b0447043d044b0439"/>
        <w:jc w:val="both"/>
        <w:rPr>
          <w:sz w:val="22"/>
          <w:szCs w:val="22"/>
        </w:rPr>
      </w:pPr>
    </w:p>
    <w:p w:rsidR="00265E93" w:rsidRPr="00BB627E" w:rsidRDefault="00265E93" w:rsidP="006D7687">
      <w:pPr>
        <w:spacing w:after="0" w:line="240" w:lineRule="auto"/>
        <w:jc w:val="both"/>
        <w:rPr>
          <w:rFonts w:ascii="Times New Roman" w:hAnsi="Times New Roman"/>
          <w:b/>
        </w:rPr>
      </w:pPr>
      <w:r w:rsidRPr="00BB627E">
        <w:rPr>
          <w:rFonts w:ascii="Times New Roman" w:hAnsi="Times New Roman"/>
          <w:b/>
        </w:rPr>
        <w:t xml:space="preserve">Тема 2.  </w:t>
      </w:r>
      <w:r w:rsidRPr="00BB627E">
        <w:rPr>
          <w:rFonts w:ascii="Times New Roman" w:hAnsi="Times New Roman"/>
        </w:rPr>
        <w:t xml:space="preserve"> </w:t>
      </w:r>
      <w:r w:rsidRPr="00BB627E">
        <w:rPr>
          <w:rFonts w:ascii="Times New Roman" w:hAnsi="Times New Roman"/>
          <w:b/>
        </w:rPr>
        <w:t>Клеточное строение организмов (1</w:t>
      </w:r>
      <w:r w:rsidR="00EB5E18" w:rsidRPr="00BB627E">
        <w:rPr>
          <w:rFonts w:ascii="Times New Roman" w:hAnsi="Times New Roman"/>
          <w:b/>
        </w:rPr>
        <w:t>0</w:t>
      </w:r>
      <w:r w:rsidRPr="00BB627E">
        <w:rPr>
          <w:rFonts w:ascii="Times New Roman" w:hAnsi="Times New Roman"/>
          <w:b/>
        </w:rPr>
        <w:t xml:space="preserve"> часов) </w:t>
      </w:r>
    </w:p>
    <w:p w:rsidR="00265E93" w:rsidRPr="00BB627E" w:rsidRDefault="00265E93" w:rsidP="006D7687">
      <w:pPr>
        <w:spacing w:after="0" w:line="240" w:lineRule="auto"/>
        <w:jc w:val="both"/>
        <w:rPr>
          <w:rFonts w:ascii="Times New Roman" w:hAnsi="Times New Roman"/>
          <w:b/>
        </w:rPr>
      </w:pPr>
      <w:r w:rsidRPr="00BB627E">
        <w:rPr>
          <w:rFonts w:ascii="Times New Roman" w:hAnsi="Times New Roman"/>
          <w:b/>
        </w:rPr>
        <w:t>1. Личностные результаты:</w:t>
      </w:r>
    </w:p>
    <w:p w:rsidR="00265E93" w:rsidRPr="00BB627E" w:rsidRDefault="00265E93" w:rsidP="006D7687">
      <w:pPr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/>
          <w:iCs/>
        </w:rPr>
      </w:pPr>
      <w:r w:rsidRPr="00BB627E">
        <w:rPr>
          <w:rFonts w:ascii="Times New Roman" w:hAnsi="Times New Roman"/>
          <w:i/>
          <w:iCs/>
        </w:rPr>
        <w:t>Учащиеся должны</w:t>
      </w:r>
      <w:r w:rsidRPr="00BB627E">
        <w:rPr>
          <w:rFonts w:ascii="Times New Roman" w:hAnsi="Times New Roman"/>
          <w:iCs/>
        </w:rPr>
        <w:t>:</w:t>
      </w:r>
    </w:p>
    <w:p w:rsidR="00265E93" w:rsidRPr="00BB627E" w:rsidRDefault="00265E93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- испытывать чувство гордости за российскую биологическую науку;</w:t>
      </w:r>
    </w:p>
    <w:p w:rsidR="00265E93" w:rsidRPr="00BB627E" w:rsidRDefault="00265E93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 xml:space="preserve">- знать правила поведения в природе; </w:t>
      </w:r>
    </w:p>
    <w:p w:rsidR="00265E93" w:rsidRPr="00BB627E" w:rsidRDefault="00265E93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- понимать основные факторы, определяющие взаимоотношения человека и природы;</w:t>
      </w:r>
    </w:p>
    <w:p w:rsidR="00265E93" w:rsidRPr="00BB627E" w:rsidRDefault="00265E93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- уметь реализовывать теоретические познания на практике;</w:t>
      </w:r>
    </w:p>
    <w:p w:rsidR="00265E93" w:rsidRPr="00BB627E" w:rsidRDefault="00265E93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 xml:space="preserve">- понимать социальную значимость и содержание профессий, связанных с биологией; </w:t>
      </w:r>
    </w:p>
    <w:p w:rsidR="00265E93" w:rsidRPr="00BB627E" w:rsidRDefault="00265E93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- испытывать любовь к природе;</w:t>
      </w:r>
    </w:p>
    <w:p w:rsidR="00265E93" w:rsidRPr="00BB627E" w:rsidRDefault="00265E93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- признавать право каждого на собственное мнение;</w:t>
      </w:r>
    </w:p>
    <w:p w:rsidR="00265E93" w:rsidRPr="00BB627E" w:rsidRDefault="00265E93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- проявлять готовность к самостоятельным поступкам и действиям на благо природы;</w:t>
      </w:r>
    </w:p>
    <w:p w:rsidR="00265E93" w:rsidRPr="00BB627E" w:rsidRDefault="00265E93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 xml:space="preserve">- уметь отстаивать свою точку зрения; </w:t>
      </w:r>
    </w:p>
    <w:p w:rsidR="00265E93" w:rsidRPr="00BB627E" w:rsidRDefault="00265E93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- критично относиться к своим поступкам, нести ответственность за последствия;</w:t>
      </w:r>
    </w:p>
    <w:p w:rsidR="00265E93" w:rsidRPr="00BB627E" w:rsidRDefault="00265E93" w:rsidP="006D7687">
      <w:pPr>
        <w:spacing w:after="0" w:line="240" w:lineRule="auto"/>
        <w:jc w:val="both"/>
        <w:rPr>
          <w:rFonts w:ascii="Times New Roman" w:hAnsi="Times New Roman"/>
          <w:b/>
        </w:rPr>
      </w:pPr>
      <w:r w:rsidRPr="00BB627E">
        <w:rPr>
          <w:rFonts w:ascii="Times New Roman" w:hAnsi="Times New Roman"/>
        </w:rPr>
        <w:t>- уметь слушать и слышать другое мнение.</w:t>
      </w:r>
      <w:r w:rsidRPr="00BB627E">
        <w:rPr>
          <w:rFonts w:ascii="Times New Roman" w:hAnsi="Times New Roman"/>
          <w:b/>
        </w:rPr>
        <w:t xml:space="preserve"> </w:t>
      </w:r>
    </w:p>
    <w:p w:rsidR="00265E93" w:rsidRPr="00BB627E" w:rsidRDefault="00265E93" w:rsidP="006D7687">
      <w:pPr>
        <w:spacing w:after="0" w:line="240" w:lineRule="auto"/>
        <w:jc w:val="both"/>
        <w:rPr>
          <w:rFonts w:ascii="Times New Roman" w:hAnsi="Times New Roman"/>
          <w:b/>
        </w:rPr>
      </w:pPr>
      <w:r w:rsidRPr="00BB627E">
        <w:rPr>
          <w:rFonts w:ascii="Times New Roman" w:hAnsi="Times New Roman"/>
          <w:b/>
        </w:rPr>
        <w:t xml:space="preserve">2. </w:t>
      </w:r>
      <w:r w:rsidR="002A1814" w:rsidRPr="00BB627E">
        <w:rPr>
          <w:rFonts w:ascii="Times New Roman" w:hAnsi="Times New Roman"/>
          <w:b/>
        </w:rPr>
        <w:t xml:space="preserve">Метапредметные </w:t>
      </w:r>
      <w:r w:rsidRPr="00BB627E">
        <w:rPr>
          <w:rFonts w:ascii="Times New Roman" w:hAnsi="Times New Roman"/>
          <w:b/>
        </w:rPr>
        <w:t xml:space="preserve"> результаты</w:t>
      </w:r>
    </w:p>
    <w:p w:rsidR="00265E93" w:rsidRPr="00BB627E" w:rsidRDefault="00265E93" w:rsidP="006D7687">
      <w:pPr>
        <w:widowControl w:val="0"/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/>
        </w:rPr>
      </w:pPr>
      <w:r w:rsidRPr="00BB627E">
        <w:rPr>
          <w:rFonts w:ascii="Times New Roman" w:hAnsi="Times New Roman"/>
          <w:i/>
          <w:iCs/>
        </w:rPr>
        <w:t>Учащиеся должны</w:t>
      </w:r>
      <w:r w:rsidRPr="00BB627E">
        <w:rPr>
          <w:rFonts w:ascii="Times New Roman" w:hAnsi="Times New Roman"/>
        </w:rPr>
        <w:t xml:space="preserve"> </w:t>
      </w:r>
      <w:r w:rsidRPr="00BB627E">
        <w:rPr>
          <w:rFonts w:ascii="Times New Roman" w:hAnsi="Times New Roman"/>
          <w:i/>
          <w:iCs/>
        </w:rPr>
        <w:t>уметь</w:t>
      </w:r>
      <w:r w:rsidRPr="00BB627E">
        <w:rPr>
          <w:rFonts w:ascii="Times New Roman" w:hAnsi="Times New Roman"/>
        </w:rPr>
        <w:t>:</w:t>
      </w:r>
    </w:p>
    <w:p w:rsidR="00265E93" w:rsidRPr="00BB627E" w:rsidRDefault="00265E93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- анализировать объекты под микроскопом;</w:t>
      </w:r>
    </w:p>
    <w:p w:rsidR="00265E93" w:rsidRPr="00BB627E" w:rsidRDefault="00265E93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- сравнивать объекты под микроскопом с их изображением на рисунках и определять их;</w:t>
      </w:r>
    </w:p>
    <w:p w:rsidR="00265E93" w:rsidRPr="00BB627E" w:rsidRDefault="00265E93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- оформлять результаты лабораторной работы в рабочей тетради;</w:t>
      </w:r>
    </w:p>
    <w:p w:rsidR="00265E93" w:rsidRPr="00BB627E" w:rsidRDefault="00265E93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- работать с текстом и иллюстрациями учебника.</w:t>
      </w:r>
    </w:p>
    <w:p w:rsidR="00265E93" w:rsidRPr="00BB627E" w:rsidRDefault="00265E93" w:rsidP="006D7687">
      <w:pPr>
        <w:pStyle w:val="dash041e0431044b0447043d044b0439"/>
        <w:jc w:val="both"/>
        <w:rPr>
          <w:b/>
          <w:sz w:val="22"/>
          <w:szCs w:val="22"/>
        </w:rPr>
      </w:pPr>
      <w:r w:rsidRPr="00BB627E">
        <w:rPr>
          <w:b/>
          <w:sz w:val="22"/>
          <w:szCs w:val="22"/>
        </w:rPr>
        <w:t>3</w:t>
      </w:r>
      <w:r w:rsidRPr="00BB627E">
        <w:rPr>
          <w:sz w:val="22"/>
          <w:szCs w:val="22"/>
        </w:rPr>
        <w:t>.</w:t>
      </w:r>
      <w:r w:rsidRPr="00BB627E">
        <w:rPr>
          <w:b/>
          <w:sz w:val="22"/>
          <w:szCs w:val="22"/>
        </w:rPr>
        <w:t>Предметные результаты</w:t>
      </w:r>
    </w:p>
    <w:tbl>
      <w:tblPr>
        <w:tblStyle w:val="a5"/>
        <w:tblW w:w="0" w:type="auto"/>
        <w:tblLook w:val="04A0"/>
      </w:tblPr>
      <w:tblGrid>
        <w:gridCol w:w="7251"/>
        <w:gridCol w:w="7251"/>
      </w:tblGrid>
      <w:tr w:rsidR="00265E93" w:rsidRPr="00BB627E" w:rsidTr="00265E93">
        <w:tc>
          <w:tcPr>
            <w:tcW w:w="7251" w:type="dxa"/>
          </w:tcPr>
          <w:p w:rsidR="00265E93" w:rsidRPr="00BB627E" w:rsidRDefault="00265E93" w:rsidP="006D7687">
            <w:pPr>
              <w:pStyle w:val="dash041e0431044b0447043d044b0439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Ученик научится</w:t>
            </w:r>
          </w:p>
        </w:tc>
        <w:tc>
          <w:tcPr>
            <w:tcW w:w="7251" w:type="dxa"/>
          </w:tcPr>
          <w:p w:rsidR="00265E93" w:rsidRPr="00BB627E" w:rsidRDefault="00265E93" w:rsidP="006D7687">
            <w:pPr>
              <w:pStyle w:val="dash041e0431044b0447043d044b0439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Ученик получит возможность научиться</w:t>
            </w:r>
          </w:p>
        </w:tc>
      </w:tr>
      <w:tr w:rsidR="00265E93" w:rsidRPr="00BB627E" w:rsidTr="00265E93">
        <w:tc>
          <w:tcPr>
            <w:tcW w:w="7251" w:type="dxa"/>
          </w:tcPr>
          <w:p w:rsidR="002A354F" w:rsidRPr="00BB627E" w:rsidRDefault="002A354F" w:rsidP="006D7687">
            <w:pPr>
              <w:snapToGrid w:val="0"/>
              <w:jc w:val="both"/>
              <w:rPr>
                <w:rFonts w:ascii="Times New Roman" w:hAnsi="Times New Roman"/>
                <w:b/>
                <w:i/>
              </w:rPr>
            </w:pPr>
            <w:r w:rsidRPr="00BB627E">
              <w:rPr>
                <w:rFonts w:ascii="Times New Roman" w:hAnsi="Times New Roman"/>
                <w:b/>
                <w:i/>
              </w:rPr>
              <w:t>Учащиеся должны знать:</w:t>
            </w:r>
          </w:p>
          <w:p w:rsidR="002A354F" w:rsidRPr="00BB627E" w:rsidRDefault="002A354F" w:rsidP="006D7687">
            <w:pPr>
              <w:snapToGrid w:val="0"/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- устройство лупы и микроскопа;</w:t>
            </w:r>
          </w:p>
          <w:p w:rsidR="002A354F" w:rsidRPr="00BB627E" w:rsidRDefault="002A354F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- строение клетки;</w:t>
            </w:r>
          </w:p>
          <w:p w:rsidR="002A354F" w:rsidRPr="00BB627E" w:rsidRDefault="002A354F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- химический состав клетки;</w:t>
            </w:r>
          </w:p>
          <w:p w:rsidR="002A354F" w:rsidRPr="00BB627E" w:rsidRDefault="002A354F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- основные процессы жизнедеятельности клетки;</w:t>
            </w:r>
          </w:p>
          <w:p w:rsidR="002A354F" w:rsidRPr="00BB627E" w:rsidRDefault="002A354F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- характерные признаки различных растительных тканей.</w:t>
            </w:r>
          </w:p>
          <w:p w:rsidR="002A354F" w:rsidRPr="00BB627E" w:rsidRDefault="002A354F" w:rsidP="006D7687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BB627E">
              <w:rPr>
                <w:rFonts w:ascii="Times New Roman" w:hAnsi="Times New Roman"/>
                <w:b/>
                <w:i/>
              </w:rPr>
              <w:t xml:space="preserve">Учащиеся должны уметь: </w:t>
            </w:r>
          </w:p>
          <w:p w:rsidR="002A354F" w:rsidRPr="00BB627E" w:rsidRDefault="002A354F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- определять понятия: «цитология», «клетка», «оболочка», «цитоплазма», « ядро», «ядрышко», «вакуоли», « пластиды», « хлоропласты», «пигменты», «хлорофилл», «химический состав», «неорганические вещества», «органические вещества», «ядро», «ядрышко», «хромосомы», «ткань»;</w:t>
            </w:r>
          </w:p>
          <w:p w:rsidR="002A354F" w:rsidRPr="00BB627E" w:rsidRDefault="002A354F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- работать с лупой и микроскопом;</w:t>
            </w:r>
          </w:p>
          <w:p w:rsidR="002A354F" w:rsidRPr="00BB627E" w:rsidRDefault="002A354F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- готовить микропрепараты и рассматривать их под микроскопом;</w:t>
            </w:r>
          </w:p>
          <w:p w:rsidR="00265E93" w:rsidRPr="00BB627E" w:rsidRDefault="002A354F" w:rsidP="006D7687">
            <w:pPr>
              <w:pStyle w:val="dash041e0431044b0447043d044b0439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- распознавать различные виды тканей</w:t>
            </w:r>
            <w:r w:rsidRPr="00BB627E">
              <w:rPr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7251" w:type="dxa"/>
          </w:tcPr>
          <w:p w:rsidR="002A354F" w:rsidRPr="00BB627E" w:rsidRDefault="002A354F" w:rsidP="006D7687">
            <w:pPr>
              <w:snapToGrid w:val="0"/>
              <w:jc w:val="both"/>
              <w:rPr>
                <w:rFonts w:ascii="Times New Roman" w:hAnsi="Times New Roman"/>
                <w:b/>
                <w:i/>
              </w:rPr>
            </w:pPr>
            <w:r w:rsidRPr="00BB627E">
              <w:rPr>
                <w:rFonts w:ascii="Times New Roman" w:hAnsi="Times New Roman"/>
                <w:b/>
                <w:i/>
              </w:rPr>
              <w:t>Учащиеся могут узнать:</w:t>
            </w:r>
          </w:p>
          <w:p w:rsidR="002A354F" w:rsidRPr="00BB627E" w:rsidRDefault="002A354F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  <w:i/>
              </w:rPr>
              <w:t xml:space="preserve">- </w:t>
            </w:r>
            <w:r w:rsidRPr="00BB627E">
              <w:rPr>
                <w:rFonts w:ascii="Times New Roman" w:hAnsi="Times New Roman"/>
              </w:rPr>
              <w:t xml:space="preserve">историю открытия клетки, ученых, внесших большой вклад в изучение клетки; </w:t>
            </w:r>
          </w:p>
          <w:p w:rsidR="002A354F" w:rsidRPr="00BB627E" w:rsidRDefault="002A354F" w:rsidP="006D7687">
            <w:pPr>
              <w:jc w:val="both"/>
              <w:rPr>
                <w:rFonts w:ascii="Times New Roman" w:eastAsia="MS Mincho" w:hAnsi="Times New Roman"/>
              </w:rPr>
            </w:pPr>
            <w:r w:rsidRPr="00BB627E">
              <w:rPr>
                <w:rFonts w:ascii="Times New Roman" w:hAnsi="Times New Roman"/>
              </w:rPr>
              <w:t xml:space="preserve">- </w:t>
            </w:r>
            <w:r w:rsidRPr="00BB627E">
              <w:rPr>
                <w:rFonts w:ascii="Times New Roman" w:eastAsia="MS Mincho" w:hAnsi="Times New Roman"/>
              </w:rPr>
              <w:t>клетка – единица строения и жизнедеятельности</w:t>
            </w:r>
            <w:r w:rsidRPr="00BB627E">
              <w:rPr>
                <w:rFonts w:ascii="Times New Roman" w:eastAsia="MS Mincho" w:hAnsi="Times New Roman"/>
                <w:i/>
                <w:iCs/>
              </w:rPr>
              <w:t xml:space="preserve">, </w:t>
            </w:r>
            <w:r w:rsidRPr="00BB627E">
              <w:rPr>
                <w:rFonts w:ascii="Times New Roman" w:eastAsia="MS Mincho" w:hAnsi="Times New Roman"/>
              </w:rPr>
              <w:t>запасные вещества клетки</w:t>
            </w:r>
            <w:r w:rsidRPr="00BB627E">
              <w:rPr>
                <w:rFonts w:ascii="Times New Roman" w:eastAsia="MS Mincho" w:hAnsi="Times New Roman"/>
                <w:i/>
                <w:iCs/>
              </w:rPr>
              <w:t xml:space="preserve">, </w:t>
            </w:r>
            <w:r w:rsidRPr="00BB627E">
              <w:rPr>
                <w:rFonts w:ascii="Times New Roman" w:eastAsia="MS Mincho" w:hAnsi="Times New Roman"/>
              </w:rPr>
              <w:t>функции основных частей клетки</w:t>
            </w:r>
            <w:r w:rsidRPr="00BB627E">
              <w:rPr>
                <w:rFonts w:ascii="Times New Roman" w:hAnsi="Times New Roman"/>
              </w:rPr>
              <w:t>;</w:t>
            </w:r>
            <w:r w:rsidRPr="00BB627E">
              <w:rPr>
                <w:rFonts w:ascii="Times New Roman" w:eastAsia="MS Mincho" w:hAnsi="Times New Roman"/>
              </w:rPr>
              <w:t xml:space="preserve"> </w:t>
            </w:r>
          </w:p>
          <w:p w:rsidR="002A354F" w:rsidRPr="00BB627E" w:rsidRDefault="002A354F" w:rsidP="006D7687">
            <w:pPr>
              <w:jc w:val="both"/>
              <w:rPr>
                <w:rFonts w:ascii="Times New Roman" w:eastAsia="MS Mincho" w:hAnsi="Times New Roman"/>
                <w:i/>
                <w:iCs/>
              </w:rPr>
            </w:pPr>
            <w:r w:rsidRPr="00BB627E">
              <w:rPr>
                <w:rFonts w:ascii="Times New Roman" w:eastAsia="MS Mincho" w:hAnsi="Times New Roman"/>
              </w:rPr>
              <w:t>- макро- и микроэлементы</w:t>
            </w:r>
            <w:r w:rsidRPr="00BB627E">
              <w:rPr>
                <w:rFonts w:ascii="Times New Roman" w:eastAsia="MS Mincho" w:hAnsi="Times New Roman"/>
                <w:i/>
                <w:iCs/>
              </w:rPr>
              <w:t xml:space="preserve">, </w:t>
            </w:r>
          </w:p>
          <w:p w:rsidR="002A354F" w:rsidRPr="00BB627E" w:rsidRDefault="002A354F" w:rsidP="006D7687">
            <w:pPr>
              <w:jc w:val="both"/>
              <w:rPr>
                <w:rFonts w:ascii="Times New Roman" w:eastAsia="MS Mincho" w:hAnsi="Times New Roman"/>
              </w:rPr>
            </w:pPr>
            <w:r w:rsidRPr="00BB627E">
              <w:rPr>
                <w:rFonts w:ascii="Times New Roman" w:eastAsia="MS Mincho" w:hAnsi="Times New Roman"/>
                <w:i/>
                <w:iCs/>
              </w:rPr>
              <w:t xml:space="preserve">- </w:t>
            </w:r>
            <w:r w:rsidRPr="00BB627E">
              <w:rPr>
                <w:rFonts w:ascii="Times New Roman" w:eastAsia="MS Mincho" w:hAnsi="Times New Roman"/>
              </w:rPr>
              <w:t>космическую роль зеленых растений</w:t>
            </w:r>
          </w:p>
          <w:p w:rsidR="002A354F" w:rsidRPr="00BB627E" w:rsidRDefault="002A354F" w:rsidP="006D7687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BB627E">
              <w:rPr>
                <w:rFonts w:ascii="Times New Roman" w:hAnsi="Times New Roman"/>
                <w:b/>
                <w:i/>
              </w:rPr>
              <w:t>Учащиеся смогут научиться:</w:t>
            </w:r>
          </w:p>
          <w:p w:rsidR="002A354F" w:rsidRPr="00BB627E" w:rsidRDefault="002A354F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 xml:space="preserve">- определять понятия «мембрана», «хромопласты», «лейкопласты», «основная ткань», «образовательная ткань», «проводящая ткань», «механическая ткань», «покровная ткань»; </w:t>
            </w:r>
          </w:p>
          <w:p w:rsidR="002A354F" w:rsidRPr="00BB627E" w:rsidRDefault="002A354F" w:rsidP="006D7687">
            <w:pPr>
              <w:jc w:val="both"/>
              <w:rPr>
                <w:rFonts w:ascii="Times New Roman" w:eastAsia="MS Mincho" w:hAnsi="Times New Roman"/>
                <w:i/>
                <w:iCs/>
              </w:rPr>
            </w:pPr>
            <w:r w:rsidRPr="00BB627E">
              <w:rPr>
                <w:rFonts w:ascii="Times New Roman" w:hAnsi="Times New Roman"/>
              </w:rPr>
              <w:t xml:space="preserve">- </w:t>
            </w:r>
            <w:r w:rsidRPr="00BB627E">
              <w:rPr>
                <w:rFonts w:ascii="Times New Roman" w:eastAsia="MS Mincho" w:hAnsi="Times New Roman"/>
              </w:rPr>
              <w:t>объяснять отличия молодой клетки от старой</w:t>
            </w:r>
            <w:r w:rsidRPr="00BB627E">
              <w:rPr>
                <w:rFonts w:ascii="Times New Roman" w:eastAsia="MS Mincho" w:hAnsi="Times New Roman"/>
                <w:i/>
                <w:iCs/>
              </w:rPr>
              <w:t xml:space="preserve">, </w:t>
            </w:r>
          </w:p>
          <w:p w:rsidR="002A354F" w:rsidRPr="00BB627E" w:rsidRDefault="002A354F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eastAsia="MS Mincho" w:hAnsi="Times New Roman"/>
                <w:i/>
                <w:iCs/>
              </w:rPr>
              <w:t xml:space="preserve">- </w:t>
            </w:r>
            <w:r w:rsidRPr="00BB627E">
              <w:rPr>
                <w:rFonts w:ascii="Times New Roman" w:eastAsia="MS Mincho" w:hAnsi="Times New Roman"/>
              </w:rPr>
              <w:t>доказывать, что клетка обладает всеми признаками живого</w:t>
            </w:r>
            <w:r w:rsidRPr="00BB627E">
              <w:rPr>
                <w:rFonts w:ascii="Times New Roman" w:hAnsi="Times New Roman"/>
              </w:rPr>
              <w:t xml:space="preserve"> организма; </w:t>
            </w:r>
          </w:p>
          <w:p w:rsidR="00265E93" w:rsidRPr="00BB627E" w:rsidRDefault="002A354F" w:rsidP="006D7687">
            <w:pPr>
              <w:pStyle w:val="dash041e0431044b0447043d044b0439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- находить отличительные особенности строения различных типов растительных тканей;</w:t>
            </w:r>
          </w:p>
        </w:tc>
      </w:tr>
    </w:tbl>
    <w:p w:rsidR="00265E93" w:rsidRPr="00BB627E" w:rsidRDefault="00265E93" w:rsidP="006D7687">
      <w:pPr>
        <w:pStyle w:val="dash041e0431044b0447043d044b0439"/>
        <w:jc w:val="both"/>
        <w:rPr>
          <w:sz w:val="22"/>
          <w:szCs w:val="22"/>
        </w:rPr>
      </w:pPr>
    </w:p>
    <w:p w:rsidR="002A354F" w:rsidRPr="00BB627E" w:rsidRDefault="002A354F" w:rsidP="006D7687">
      <w:pPr>
        <w:spacing w:after="0" w:line="240" w:lineRule="auto"/>
        <w:ind w:left="360"/>
        <w:jc w:val="both"/>
        <w:rPr>
          <w:rFonts w:ascii="Times New Roman" w:hAnsi="Times New Roman"/>
          <w:b/>
        </w:rPr>
      </w:pPr>
      <w:r w:rsidRPr="00BB627E">
        <w:rPr>
          <w:rFonts w:ascii="Times New Roman" w:hAnsi="Times New Roman"/>
          <w:b/>
        </w:rPr>
        <w:t xml:space="preserve">Тема 3.  </w:t>
      </w:r>
      <w:r w:rsidRPr="00BB627E">
        <w:rPr>
          <w:rFonts w:ascii="Times New Roman" w:hAnsi="Times New Roman"/>
        </w:rPr>
        <w:t xml:space="preserve"> </w:t>
      </w:r>
      <w:r w:rsidRPr="00BB627E">
        <w:rPr>
          <w:rFonts w:ascii="Times New Roman" w:hAnsi="Times New Roman"/>
          <w:b/>
        </w:rPr>
        <w:t>Царство Бактерии. Царство Грибы (7 часов)</w:t>
      </w:r>
    </w:p>
    <w:p w:rsidR="002A354F" w:rsidRPr="00BB627E" w:rsidRDefault="002A354F" w:rsidP="006D7687">
      <w:pPr>
        <w:spacing w:after="0" w:line="240" w:lineRule="auto"/>
        <w:jc w:val="both"/>
        <w:rPr>
          <w:rFonts w:ascii="Times New Roman" w:hAnsi="Times New Roman"/>
          <w:b/>
        </w:rPr>
      </w:pPr>
      <w:r w:rsidRPr="00BB627E">
        <w:rPr>
          <w:rFonts w:ascii="Times New Roman" w:hAnsi="Times New Roman"/>
          <w:b/>
        </w:rPr>
        <w:t>1. Личностные результаты:</w:t>
      </w:r>
    </w:p>
    <w:p w:rsidR="002A354F" w:rsidRPr="00BB627E" w:rsidRDefault="002A354F" w:rsidP="006D7687">
      <w:pPr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/>
          <w:iCs/>
        </w:rPr>
      </w:pPr>
      <w:r w:rsidRPr="00BB627E">
        <w:rPr>
          <w:rFonts w:ascii="Times New Roman" w:hAnsi="Times New Roman"/>
          <w:i/>
          <w:iCs/>
        </w:rPr>
        <w:t>Учащиеся должны</w:t>
      </w:r>
      <w:r w:rsidRPr="00BB627E">
        <w:rPr>
          <w:rFonts w:ascii="Times New Roman" w:hAnsi="Times New Roman"/>
          <w:iCs/>
        </w:rPr>
        <w:t>:</w:t>
      </w:r>
    </w:p>
    <w:p w:rsidR="002A354F" w:rsidRPr="00BB627E" w:rsidRDefault="002A354F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— испытывать чувство гордости за российскую биологическую науку;</w:t>
      </w:r>
    </w:p>
    <w:p w:rsidR="002A354F" w:rsidRPr="00BB627E" w:rsidRDefault="002A354F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 xml:space="preserve">— знать правила поведения в природе; </w:t>
      </w:r>
    </w:p>
    <w:p w:rsidR="002A354F" w:rsidRPr="00BB627E" w:rsidRDefault="002A354F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— понимать основные факторы, определяющие взаимоотношения человека и природы;</w:t>
      </w:r>
    </w:p>
    <w:p w:rsidR="002A354F" w:rsidRPr="00BB627E" w:rsidRDefault="002A354F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— уметь реализовывать теоретические познания на практике;</w:t>
      </w:r>
    </w:p>
    <w:p w:rsidR="002A354F" w:rsidRPr="00BB627E" w:rsidRDefault="002A354F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 xml:space="preserve">— понимать социальную значимость и содержание профессий, связанных с биологией; </w:t>
      </w:r>
    </w:p>
    <w:p w:rsidR="002A354F" w:rsidRPr="00BB627E" w:rsidRDefault="002A354F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— испытывать любовь к природе;</w:t>
      </w:r>
    </w:p>
    <w:p w:rsidR="002A354F" w:rsidRPr="00BB627E" w:rsidRDefault="002A354F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— признавать право каждого на собственное мнение;</w:t>
      </w:r>
    </w:p>
    <w:p w:rsidR="002A354F" w:rsidRPr="00BB627E" w:rsidRDefault="002A354F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— проявлять готовность к самостоятельным поступкам и действиям на благо природы;</w:t>
      </w:r>
    </w:p>
    <w:p w:rsidR="002A354F" w:rsidRPr="00BB627E" w:rsidRDefault="002A354F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 xml:space="preserve">— уметь отстаивать свою точку зрения; </w:t>
      </w:r>
    </w:p>
    <w:p w:rsidR="002A354F" w:rsidRPr="00BB627E" w:rsidRDefault="002A354F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— критично относиться к своим поступкам, нести ответственность за последствия;</w:t>
      </w:r>
    </w:p>
    <w:p w:rsidR="002A354F" w:rsidRPr="00BB627E" w:rsidRDefault="002A354F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— уметь слушать и слышать другое мнение.</w:t>
      </w:r>
    </w:p>
    <w:p w:rsidR="002A354F" w:rsidRPr="00BB627E" w:rsidRDefault="002A354F" w:rsidP="006D7687">
      <w:pPr>
        <w:spacing w:after="0" w:line="240" w:lineRule="auto"/>
        <w:jc w:val="both"/>
        <w:rPr>
          <w:rFonts w:ascii="Times New Roman" w:hAnsi="Times New Roman"/>
          <w:b/>
        </w:rPr>
      </w:pPr>
      <w:r w:rsidRPr="00BB627E">
        <w:rPr>
          <w:rFonts w:ascii="Times New Roman" w:hAnsi="Times New Roman"/>
          <w:b/>
        </w:rPr>
        <w:t>2. Метапредметные результаты</w:t>
      </w:r>
    </w:p>
    <w:p w:rsidR="002A354F" w:rsidRPr="00BB627E" w:rsidRDefault="002A354F" w:rsidP="006D7687">
      <w:pPr>
        <w:spacing w:after="0" w:line="240" w:lineRule="auto"/>
        <w:jc w:val="both"/>
        <w:rPr>
          <w:rFonts w:ascii="Times New Roman" w:hAnsi="Times New Roman"/>
          <w:i/>
          <w:iCs/>
        </w:rPr>
      </w:pPr>
      <w:r w:rsidRPr="00BB627E">
        <w:rPr>
          <w:rFonts w:ascii="Times New Roman" w:hAnsi="Times New Roman"/>
          <w:i/>
          <w:iCs/>
        </w:rPr>
        <w:t>Учащиеся должны уметь:</w:t>
      </w:r>
    </w:p>
    <w:p w:rsidR="002A354F" w:rsidRPr="00BB627E" w:rsidRDefault="002A354F" w:rsidP="006D7687">
      <w:pPr>
        <w:spacing w:after="0" w:line="240" w:lineRule="auto"/>
        <w:jc w:val="both"/>
        <w:rPr>
          <w:rFonts w:ascii="Times New Roman" w:hAnsi="Times New Roman"/>
          <w:iCs/>
        </w:rPr>
      </w:pPr>
      <w:r w:rsidRPr="00BB627E">
        <w:rPr>
          <w:rFonts w:ascii="Times New Roman" w:hAnsi="Times New Roman"/>
          <w:iCs/>
        </w:rPr>
        <w:t>— работать с учебником, рабочей тетрадью и дидактическими материалами;</w:t>
      </w:r>
    </w:p>
    <w:p w:rsidR="002A354F" w:rsidRPr="00BB627E" w:rsidRDefault="002A354F" w:rsidP="006D7687">
      <w:pPr>
        <w:pStyle w:val="dash041e0431044b0447043d044b0439"/>
        <w:jc w:val="both"/>
        <w:rPr>
          <w:b/>
          <w:sz w:val="22"/>
          <w:szCs w:val="22"/>
        </w:rPr>
      </w:pPr>
      <w:r w:rsidRPr="00BB627E">
        <w:rPr>
          <w:b/>
          <w:sz w:val="22"/>
          <w:szCs w:val="22"/>
        </w:rPr>
        <w:t>3</w:t>
      </w:r>
      <w:r w:rsidRPr="00BB627E">
        <w:rPr>
          <w:sz w:val="22"/>
          <w:szCs w:val="22"/>
        </w:rPr>
        <w:t>.</w:t>
      </w:r>
      <w:r w:rsidRPr="00BB627E">
        <w:rPr>
          <w:b/>
          <w:sz w:val="22"/>
          <w:szCs w:val="22"/>
        </w:rPr>
        <w:t>Предметные результаты</w:t>
      </w:r>
    </w:p>
    <w:tbl>
      <w:tblPr>
        <w:tblStyle w:val="a5"/>
        <w:tblW w:w="0" w:type="auto"/>
        <w:tblLook w:val="04A0"/>
      </w:tblPr>
      <w:tblGrid>
        <w:gridCol w:w="7251"/>
        <w:gridCol w:w="7251"/>
      </w:tblGrid>
      <w:tr w:rsidR="002A354F" w:rsidRPr="00BB627E" w:rsidTr="002A354F">
        <w:tc>
          <w:tcPr>
            <w:tcW w:w="7251" w:type="dxa"/>
          </w:tcPr>
          <w:p w:rsidR="002A354F" w:rsidRPr="00BB627E" w:rsidRDefault="002A354F" w:rsidP="006D7687">
            <w:pPr>
              <w:pStyle w:val="dash041e0431044b0447043d044b0439"/>
              <w:tabs>
                <w:tab w:val="left" w:pos="2220"/>
              </w:tabs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Ученик научится</w:t>
            </w:r>
          </w:p>
        </w:tc>
        <w:tc>
          <w:tcPr>
            <w:tcW w:w="7251" w:type="dxa"/>
          </w:tcPr>
          <w:p w:rsidR="002A354F" w:rsidRPr="00BB627E" w:rsidRDefault="002A354F" w:rsidP="006D7687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Ученик получит возможность научиться</w:t>
            </w:r>
          </w:p>
        </w:tc>
      </w:tr>
      <w:tr w:rsidR="002A354F" w:rsidRPr="00BB627E" w:rsidTr="002A354F">
        <w:tc>
          <w:tcPr>
            <w:tcW w:w="7251" w:type="dxa"/>
          </w:tcPr>
          <w:p w:rsidR="002A354F" w:rsidRPr="00BB627E" w:rsidRDefault="002A354F" w:rsidP="006D7687">
            <w:pPr>
              <w:snapToGrid w:val="0"/>
              <w:jc w:val="both"/>
              <w:rPr>
                <w:rFonts w:ascii="Times New Roman" w:hAnsi="Times New Roman"/>
                <w:b/>
                <w:i/>
              </w:rPr>
            </w:pPr>
            <w:r w:rsidRPr="00BB627E">
              <w:rPr>
                <w:rFonts w:ascii="Times New Roman" w:hAnsi="Times New Roman"/>
                <w:b/>
                <w:i/>
              </w:rPr>
              <w:t>Учащиеся должны знать:</w:t>
            </w:r>
          </w:p>
          <w:p w:rsidR="002A354F" w:rsidRPr="00BB627E" w:rsidRDefault="002A354F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- строение и основные процессы жизнедеятельности бактерий и грибов;</w:t>
            </w:r>
          </w:p>
          <w:p w:rsidR="002A354F" w:rsidRPr="00BB627E" w:rsidRDefault="002A354F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- разнообразие и распространение бактерий и грибов;</w:t>
            </w:r>
          </w:p>
          <w:p w:rsidR="002A354F" w:rsidRPr="00BB627E" w:rsidRDefault="002A354F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- роль бактерий и грибов в природе и жизни человека.</w:t>
            </w:r>
          </w:p>
          <w:p w:rsidR="002A354F" w:rsidRPr="00BB627E" w:rsidRDefault="002A354F" w:rsidP="006D7687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BB627E">
              <w:rPr>
                <w:rFonts w:ascii="Times New Roman" w:hAnsi="Times New Roman"/>
                <w:b/>
                <w:i/>
              </w:rPr>
              <w:t xml:space="preserve">Учащиеся должны уметь: </w:t>
            </w:r>
          </w:p>
          <w:p w:rsidR="002A354F" w:rsidRPr="00BB627E" w:rsidRDefault="002A354F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- давать общую характеристику бактериям и грибам;</w:t>
            </w:r>
          </w:p>
          <w:p w:rsidR="002A354F" w:rsidRPr="00BB627E" w:rsidRDefault="002A354F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- отличать бактерии и грибы от других живых организмов;</w:t>
            </w:r>
          </w:p>
          <w:p w:rsidR="002A354F" w:rsidRPr="00BB627E" w:rsidRDefault="002A354F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- отличать съедобные грибы от ядовитых;</w:t>
            </w:r>
          </w:p>
          <w:p w:rsidR="002A354F" w:rsidRPr="00BB627E" w:rsidRDefault="002A354F" w:rsidP="006D7687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- объяснять роль бактерий и грибов в природе и жизни человека</w:t>
            </w:r>
          </w:p>
        </w:tc>
        <w:tc>
          <w:tcPr>
            <w:tcW w:w="7251" w:type="dxa"/>
          </w:tcPr>
          <w:p w:rsidR="002A354F" w:rsidRPr="00BB627E" w:rsidRDefault="002A354F" w:rsidP="006D7687">
            <w:pPr>
              <w:snapToGrid w:val="0"/>
              <w:jc w:val="both"/>
              <w:rPr>
                <w:rFonts w:ascii="Times New Roman" w:hAnsi="Times New Roman"/>
                <w:b/>
                <w:i/>
              </w:rPr>
            </w:pPr>
            <w:r w:rsidRPr="00BB627E">
              <w:rPr>
                <w:rFonts w:ascii="Times New Roman" w:hAnsi="Times New Roman"/>
                <w:b/>
                <w:i/>
              </w:rPr>
              <w:t>Учащиеся могут узнать:</w:t>
            </w:r>
          </w:p>
          <w:p w:rsidR="002A354F" w:rsidRPr="00BB627E" w:rsidRDefault="002A354F" w:rsidP="006D7687">
            <w:pPr>
              <w:jc w:val="both"/>
              <w:rPr>
                <w:rFonts w:ascii="Times New Roman" w:eastAsia="MS Mincho" w:hAnsi="Times New Roman"/>
              </w:rPr>
            </w:pPr>
            <w:r w:rsidRPr="00BB627E">
              <w:rPr>
                <w:rFonts w:ascii="Times New Roman" w:hAnsi="Times New Roman"/>
              </w:rPr>
              <w:t>- значение бактерий в процессах брожения, деятельность серо- и железобактерий;</w:t>
            </w:r>
            <w:r w:rsidRPr="00BB627E">
              <w:rPr>
                <w:rFonts w:ascii="Times New Roman" w:eastAsia="MS Mincho" w:hAnsi="Times New Roman"/>
              </w:rPr>
              <w:t xml:space="preserve"> </w:t>
            </w:r>
          </w:p>
          <w:p w:rsidR="002A354F" w:rsidRPr="00BB627E" w:rsidRDefault="002A354F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eastAsia="MS Mincho" w:hAnsi="Times New Roman"/>
              </w:rPr>
              <w:t xml:space="preserve">- </w:t>
            </w:r>
            <w:r w:rsidRPr="00BB627E">
              <w:rPr>
                <w:rFonts w:ascii="Times New Roman" w:hAnsi="Times New Roman"/>
              </w:rPr>
              <w:t>жизнедеятельность грибов-хищников</w:t>
            </w:r>
          </w:p>
          <w:p w:rsidR="002A354F" w:rsidRPr="00BB627E" w:rsidRDefault="002A354F" w:rsidP="006D7687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BB627E">
              <w:rPr>
                <w:rFonts w:ascii="Times New Roman" w:hAnsi="Times New Roman"/>
                <w:b/>
                <w:i/>
              </w:rPr>
              <w:t>Учащиеся смогут научиться:</w:t>
            </w:r>
          </w:p>
          <w:p w:rsidR="002A354F" w:rsidRPr="00BB627E" w:rsidRDefault="002A354F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- выращивать бактерии: картофельную и сенную палочку;</w:t>
            </w:r>
          </w:p>
          <w:p w:rsidR="002A354F" w:rsidRPr="00BB627E" w:rsidRDefault="002A354F" w:rsidP="006D7687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- выявлять у грибов черты сходства с растениями и животными.</w:t>
            </w:r>
          </w:p>
        </w:tc>
      </w:tr>
    </w:tbl>
    <w:p w:rsidR="002A354F" w:rsidRPr="00BB627E" w:rsidRDefault="002A354F" w:rsidP="006D7687">
      <w:pPr>
        <w:pStyle w:val="dash041e0431044b0447043d044b0439"/>
        <w:jc w:val="both"/>
        <w:rPr>
          <w:b/>
          <w:sz w:val="22"/>
          <w:szCs w:val="22"/>
        </w:rPr>
      </w:pPr>
    </w:p>
    <w:p w:rsidR="002A354F" w:rsidRPr="00BB627E" w:rsidRDefault="002A354F" w:rsidP="006D7687">
      <w:pPr>
        <w:spacing w:after="0" w:line="240" w:lineRule="auto"/>
        <w:ind w:left="360"/>
        <w:jc w:val="both"/>
        <w:rPr>
          <w:rFonts w:ascii="Times New Roman" w:hAnsi="Times New Roman"/>
          <w:b/>
        </w:rPr>
      </w:pPr>
      <w:r w:rsidRPr="00BB627E">
        <w:rPr>
          <w:rFonts w:ascii="Times New Roman" w:hAnsi="Times New Roman"/>
          <w:b/>
        </w:rPr>
        <w:t xml:space="preserve">Тема 4.  </w:t>
      </w:r>
      <w:r w:rsidRPr="00BB627E">
        <w:rPr>
          <w:rFonts w:ascii="Times New Roman" w:hAnsi="Times New Roman"/>
        </w:rPr>
        <w:t xml:space="preserve"> </w:t>
      </w:r>
      <w:r w:rsidRPr="00BB627E">
        <w:rPr>
          <w:rFonts w:ascii="Times New Roman" w:hAnsi="Times New Roman"/>
          <w:b/>
        </w:rPr>
        <w:t>Царство Растения (1</w:t>
      </w:r>
      <w:r w:rsidR="00EB5E18" w:rsidRPr="00BB627E">
        <w:rPr>
          <w:rFonts w:ascii="Times New Roman" w:hAnsi="Times New Roman"/>
          <w:b/>
        </w:rPr>
        <w:t>1</w:t>
      </w:r>
      <w:r w:rsidRPr="00BB627E">
        <w:rPr>
          <w:rFonts w:ascii="Times New Roman" w:hAnsi="Times New Roman"/>
          <w:b/>
        </w:rPr>
        <w:t xml:space="preserve"> часов)</w:t>
      </w:r>
    </w:p>
    <w:p w:rsidR="002A354F" w:rsidRPr="00BB627E" w:rsidRDefault="002A354F" w:rsidP="006D7687">
      <w:pPr>
        <w:spacing w:after="0" w:line="240" w:lineRule="auto"/>
        <w:jc w:val="both"/>
        <w:rPr>
          <w:rFonts w:ascii="Times New Roman" w:hAnsi="Times New Roman"/>
          <w:b/>
        </w:rPr>
      </w:pPr>
      <w:r w:rsidRPr="00BB627E">
        <w:rPr>
          <w:rFonts w:ascii="Times New Roman" w:hAnsi="Times New Roman"/>
          <w:b/>
        </w:rPr>
        <w:t>1. Личностные результаты:</w:t>
      </w:r>
    </w:p>
    <w:p w:rsidR="002A354F" w:rsidRPr="00BB627E" w:rsidRDefault="002A354F" w:rsidP="006D7687">
      <w:pPr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/>
          <w:iCs/>
        </w:rPr>
      </w:pPr>
      <w:r w:rsidRPr="00BB627E">
        <w:rPr>
          <w:rFonts w:ascii="Times New Roman" w:hAnsi="Times New Roman"/>
          <w:i/>
          <w:iCs/>
        </w:rPr>
        <w:t>Учащиеся должны</w:t>
      </w:r>
      <w:r w:rsidRPr="00BB627E">
        <w:rPr>
          <w:rFonts w:ascii="Times New Roman" w:hAnsi="Times New Roman"/>
          <w:iCs/>
        </w:rPr>
        <w:t>:</w:t>
      </w:r>
    </w:p>
    <w:p w:rsidR="002A354F" w:rsidRPr="00BB627E" w:rsidRDefault="002A354F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— испытывать чувство гордости за российскую биологическую науку;</w:t>
      </w:r>
    </w:p>
    <w:p w:rsidR="002A354F" w:rsidRPr="00BB627E" w:rsidRDefault="002A354F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 xml:space="preserve">— знать правила поведения в природе; </w:t>
      </w:r>
    </w:p>
    <w:p w:rsidR="002A354F" w:rsidRPr="00BB627E" w:rsidRDefault="002A354F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— понимать основные факторы, определяющие взаимоотношения человека и природы;</w:t>
      </w:r>
    </w:p>
    <w:p w:rsidR="002A354F" w:rsidRPr="00BB627E" w:rsidRDefault="002A354F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— уметь реализовывать теоретические познания на практике;</w:t>
      </w:r>
    </w:p>
    <w:p w:rsidR="002A354F" w:rsidRPr="00BB627E" w:rsidRDefault="002A354F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 xml:space="preserve">— понимать социальную значимость и содержание профессий, связанных с биологией; </w:t>
      </w:r>
    </w:p>
    <w:p w:rsidR="002A354F" w:rsidRPr="00BB627E" w:rsidRDefault="002A354F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— испытывать любовь к природе;</w:t>
      </w:r>
    </w:p>
    <w:p w:rsidR="002A354F" w:rsidRPr="00BB627E" w:rsidRDefault="002A354F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— признавать право каждого на собственное мнение;</w:t>
      </w:r>
    </w:p>
    <w:p w:rsidR="002A354F" w:rsidRPr="00BB627E" w:rsidRDefault="002A354F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— проявлять готовность к самостоятельным поступкам и действиям на благо природы;</w:t>
      </w:r>
    </w:p>
    <w:p w:rsidR="002A354F" w:rsidRPr="00BB627E" w:rsidRDefault="002A354F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 xml:space="preserve">— уметь отстаивать свою точку зрения; </w:t>
      </w:r>
    </w:p>
    <w:p w:rsidR="002A354F" w:rsidRPr="00BB627E" w:rsidRDefault="002A354F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— критично относиться к своим поступкам, нести ответственность за последствия;</w:t>
      </w:r>
    </w:p>
    <w:p w:rsidR="002A354F" w:rsidRPr="00BB627E" w:rsidRDefault="002A354F" w:rsidP="006D7687">
      <w:pPr>
        <w:spacing w:after="0" w:line="240" w:lineRule="auto"/>
        <w:jc w:val="both"/>
        <w:rPr>
          <w:rFonts w:ascii="Times New Roman" w:hAnsi="Times New Roman"/>
        </w:rPr>
      </w:pPr>
      <w:r w:rsidRPr="00BB627E">
        <w:rPr>
          <w:rFonts w:ascii="Times New Roman" w:hAnsi="Times New Roman"/>
        </w:rPr>
        <w:t>— уметь слушать и слышать другое мнение.</w:t>
      </w:r>
    </w:p>
    <w:p w:rsidR="002A354F" w:rsidRPr="00BB627E" w:rsidRDefault="002A354F" w:rsidP="006D7687">
      <w:pPr>
        <w:spacing w:after="0" w:line="240" w:lineRule="auto"/>
        <w:jc w:val="both"/>
        <w:rPr>
          <w:rFonts w:ascii="Times New Roman" w:hAnsi="Times New Roman"/>
          <w:b/>
        </w:rPr>
      </w:pPr>
      <w:r w:rsidRPr="00BB627E">
        <w:rPr>
          <w:rFonts w:ascii="Times New Roman" w:hAnsi="Times New Roman"/>
          <w:b/>
        </w:rPr>
        <w:t>2. Метапредметные результаты</w:t>
      </w:r>
    </w:p>
    <w:p w:rsidR="002A354F" w:rsidRPr="00BB627E" w:rsidRDefault="002A354F" w:rsidP="006D7687">
      <w:pPr>
        <w:spacing w:after="0" w:line="240" w:lineRule="auto"/>
        <w:jc w:val="both"/>
        <w:rPr>
          <w:rFonts w:ascii="Times New Roman" w:hAnsi="Times New Roman"/>
          <w:i/>
          <w:iCs/>
        </w:rPr>
      </w:pPr>
      <w:r w:rsidRPr="00BB627E">
        <w:rPr>
          <w:rFonts w:ascii="Times New Roman" w:hAnsi="Times New Roman"/>
          <w:i/>
          <w:iCs/>
        </w:rPr>
        <w:t xml:space="preserve">Учащиеся должны уметь: </w:t>
      </w:r>
    </w:p>
    <w:p w:rsidR="002A354F" w:rsidRPr="00BB627E" w:rsidRDefault="002A354F" w:rsidP="006D7687">
      <w:pPr>
        <w:spacing w:after="0" w:line="240" w:lineRule="auto"/>
        <w:jc w:val="both"/>
        <w:rPr>
          <w:rFonts w:ascii="Times New Roman" w:hAnsi="Times New Roman"/>
          <w:iCs/>
        </w:rPr>
      </w:pPr>
      <w:r w:rsidRPr="00BB627E">
        <w:rPr>
          <w:rFonts w:ascii="Times New Roman" w:hAnsi="Times New Roman"/>
          <w:iCs/>
        </w:rPr>
        <w:t>— выполнять лабораторные работы под руководством учителя;</w:t>
      </w:r>
    </w:p>
    <w:p w:rsidR="002A354F" w:rsidRPr="00BB627E" w:rsidRDefault="002A354F" w:rsidP="006D7687">
      <w:pPr>
        <w:spacing w:after="0" w:line="240" w:lineRule="auto"/>
        <w:jc w:val="both"/>
        <w:rPr>
          <w:rFonts w:ascii="Times New Roman" w:hAnsi="Times New Roman"/>
          <w:iCs/>
        </w:rPr>
      </w:pPr>
      <w:r w:rsidRPr="00BB627E">
        <w:rPr>
          <w:rFonts w:ascii="Times New Roman" w:hAnsi="Times New Roman"/>
          <w:iCs/>
        </w:rPr>
        <w:t>— сравнивать представителей разных групп растений, делать выводы на основе сравнения;</w:t>
      </w:r>
    </w:p>
    <w:p w:rsidR="002A354F" w:rsidRPr="00BB627E" w:rsidRDefault="002A354F" w:rsidP="006D7687">
      <w:pPr>
        <w:spacing w:after="0" w:line="240" w:lineRule="auto"/>
        <w:jc w:val="both"/>
        <w:rPr>
          <w:rFonts w:ascii="Times New Roman" w:hAnsi="Times New Roman"/>
          <w:iCs/>
        </w:rPr>
      </w:pPr>
      <w:r w:rsidRPr="00BB627E">
        <w:rPr>
          <w:rFonts w:ascii="Times New Roman" w:hAnsi="Times New Roman"/>
          <w:iCs/>
        </w:rPr>
        <w:t>— оценивать с эстетической точки зрения представителей растительного мира;</w:t>
      </w:r>
    </w:p>
    <w:p w:rsidR="002A354F" w:rsidRPr="00BB627E" w:rsidRDefault="002A354F" w:rsidP="006D7687">
      <w:pPr>
        <w:spacing w:after="0" w:line="240" w:lineRule="auto"/>
        <w:jc w:val="both"/>
        <w:rPr>
          <w:rFonts w:ascii="Times New Roman" w:hAnsi="Times New Roman"/>
          <w:iCs/>
        </w:rPr>
      </w:pPr>
      <w:r w:rsidRPr="00BB627E">
        <w:rPr>
          <w:rFonts w:ascii="Times New Roman" w:hAnsi="Times New Roman"/>
          <w:iCs/>
        </w:rPr>
        <w:t>— находить информацию о растениях в научно-популярной литературе, биологических словарях и справочниках, анализировать и оценивать её, переводить из одной формы в другую.</w:t>
      </w:r>
    </w:p>
    <w:p w:rsidR="002A354F" w:rsidRPr="00BB627E" w:rsidRDefault="002A354F" w:rsidP="006D7687">
      <w:pPr>
        <w:pStyle w:val="dash041e0431044b0447043d044b0439"/>
        <w:jc w:val="both"/>
        <w:rPr>
          <w:b/>
          <w:sz w:val="22"/>
          <w:szCs w:val="22"/>
        </w:rPr>
      </w:pPr>
      <w:r w:rsidRPr="00BB627E">
        <w:rPr>
          <w:b/>
          <w:sz w:val="22"/>
          <w:szCs w:val="22"/>
        </w:rPr>
        <w:t>3</w:t>
      </w:r>
      <w:r w:rsidRPr="00BB627E">
        <w:rPr>
          <w:sz w:val="22"/>
          <w:szCs w:val="22"/>
        </w:rPr>
        <w:t>.</w:t>
      </w:r>
      <w:r w:rsidRPr="00BB627E">
        <w:rPr>
          <w:b/>
          <w:sz w:val="22"/>
          <w:szCs w:val="22"/>
        </w:rPr>
        <w:t>Предметные результаты</w:t>
      </w:r>
    </w:p>
    <w:tbl>
      <w:tblPr>
        <w:tblStyle w:val="a5"/>
        <w:tblW w:w="0" w:type="auto"/>
        <w:tblLook w:val="04A0"/>
      </w:tblPr>
      <w:tblGrid>
        <w:gridCol w:w="7251"/>
        <w:gridCol w:w="7251"/>
      </w:tblGrid>
      <w:tr w:rsidR="002A354F" w:rsidRPr="00BB627E" w:rsidTr="002A354F">
        <w:tc>
          <w:tcPr>
            <w:tcW w:w="7251" w:type="dxa"/>
          </w:tcPr>
          <w:p w:rsidR="002A354F" w:rsidRPr="00BB627E" w:rsidRDefault="004C06FE" w:rsidP="006D7687">
            <w:pPr>
              <w:pStyle w:val="dash041e0431044b0447043d044b0439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Ученик научится</w:t>
            </w:r>
          </w:p>
        </w:tc>
        <w:tc>
          <w:tcPr>
            <w:tcW w:w="7251" w:type="dxa"/>
          </w:tcPr>
          <w:p w:rsidR="002A354F" w:rsidRPr="00BB627E" w:rsidRDefault="004C06FE" w:rsidP="006D7687">
            <w:pPr>
              <w:pStyle w:val="dash041e0431044b0447043d044b0439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Ученик получит возможность научиться</w:t>
            </w:r>
          </w:p>
        </w:tc>
      </w:tr>
      <w:tr w:rsidR="002A354F" w:rsidRPr="00BB627E" w:rsidTr="002A354F">
        <w:tc>
          <w:tcPr>
            <w:tcW w:w="7251" w:type="dxa"/>
          </w:tcPr>
          <w:p w:rsidR="004C06FE" w:rsidRPr="00BB627E" w:rsidRDefault="004C06FE" w:rsidP="006D7687">
            <w:pPr>
              <w:snapToGrid w:val="0"/>
              <w:jc w:val="both"/>
              <w:rPr>
                <w:rFonts w:ascii="Times New Roman" w:hAnsi="Times New Roman"/>
                <w:b/>
                <w:i/>
              </w:rPr>
            </w:pPr>
            <w:r w:rsidRPr="00BB627E">
              <w:rPr>
                <w:rFonts w:ascii="Times New Roman" w:hAnsi="Times New Roman"/>
                <w:b/>
                <w:i/>
              </w:rPr>
              <w:t>Учащиеся должны знать:</w:t>
            </w:r>
          </w:p>
          <w:p w:rsidR="004C06FE" w:rsidRPr="00BB627E" w:rsidRDefault="004C06FE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— основные методы изучения растений;</w:t>
            </w:r>
          </w:p>
          <w:p w:rsidR="004C06FE" w:rsidRPr="00BB627E" w:rsidRDefault="004C06FE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— основные группы растений (водоросли, мхи, хвощи, плауны, папоротники, голосеменные, цветковые), их строение и многообразие;</w:t>
            </w:r>
          </w:p>
          <w:p w:rsidR="004C06FE" w:rsidRPr="00BB627E" w:rsidRDefault="004C06FE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— особенности строения и жизнедеятельности лишайников;</w:t>
            </w:r>
          </w:p>
          <w:p w:rsidR="004C06FE" w:rsidRPr="00BB627E" w:rsidRDefault="004C06FE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— роль растений в биосфере и жизни человека;</w:t>
            </w:r>
          </w:p>
          <w:p w:rsidR="004C06FE" w:rsidRPr="00BB627E" w:rsidRDefault="004C06FE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— происхождение растений и основные этапы развития растительного мира.</w:t>
            </w:r>
          </w:p>
          <w:p w:rsidR="004C06FE" w:rsidRPr="00BB627E" w:rsidRDefault="004C06FE" w:rsidP="006D7687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BB627E">
              <w:rPr>
                <w:rFonts w:ascii="Times New Roman" w:hAnsi="Times New Roman"/>
                <w:b/>
                <w:i/>
              </w:rPr>
              <w:t xml:space="preserve">Учащиеся должны уметь: </w:t>
            </w:r>
          </w:p>
          <w:p w:rsidR="004C06FE" w:rsidRPr="00BB627E" w:rsidRDefault="004C06FE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— давать общую характеристику растительного царства;</w:t>
            </w:r>
          </w:p>
          <w:p w:rsidR="004C06FE" w:rsidRPr="00BB627E" w:rsidRDefault="004C06FE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— объяснять роль растений биосфере;</w:t>
            </w:r>
          </w:p>
          <w:p w:rsidR="004C06FE" w:rsidRPr="00BB627E" w:rsidRDefault="004C06FE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— давать характеристику основным группам растений (водоросли, мхи, хвощи, плауны, папоротники, голосеменные, цветковые);</w:t>
            </w:r>
          </w:p>
          <w:p w:rsidR="002A354F" w:rsidRPr="00BB627E" w:rsidRDefault="004C06FE" w:rsidP="006D7687">
            <w:pPr>
              <w:pStyle w:val="dash041e0431044b0447043d044b0439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— объяснять происхождение растений и основные этапы развития растительного мира.</w:t>
            </w:r>
          </w:p>
        </w:tc>
        <w:tc>
          <w:tcPr>
            <w:tcW w:w="7251" w:type="dxa"/>
          </w:tcPr>
          <w:p w:rsidR="004C06FE" w:rsidRPr="00BB627E" w:rsidRDefault="004C06FE" w:rsidP="006D7687">
            <w:pPr>
              <w:snapToGrid w:val="0"/>
              <w:jc w:val="both"/>
              <w:rPr>
                <w:rFonts w:ascii="Times New Roman" w:hAnsi="Times New Roman"/>
                <w:b/>
                <w:i/>
              </w:rPr>
            </w:pPr>
            <w:r w:rsidRPr="00BB627E">
              <w:rPr>
                <w:rFonts w:ascii="Times New Roman" w:hAnsi="Times New Roman"/>
                <w:b/>
                <w:i/>
              </w:rPr>
              <w:t>Учащиеся могут узнать:</w:t>
            </w:r>
          </w:p>
          <w:p w:rsidR="004C06FE" w:rsidRPr="00BB627E" w:rsidRDefault="004C06FE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 xml:space="preserve">- половое и бесполое размножение водорослей, </w:t>
            </w:r>
          </w:p>
          <w:p w:rsidR="004C06FE" w:rsidRPr="00BB627E" w:rsidRDefault="004C06FE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 xml:space="preserve">- жизненные циклы мхов и папоротников, </w:t>
            </w:r>
          </w:p>
          <w:p w:rsidR="004C06FE" w:rsidRPr="00BB627E" w:rsidRDefault="004C06FE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 xml:space="preserve">- древовидные папоротники, </w:t>
            </w:r>
          </w:p>
          <w:p w:rsidR="004C06FE" w:rsidRPr="00BB627E" w:rsidRDefault="004C06FE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 xml:space="preserve">- жизненный цикл сосны, </w:t>
            </w:r>
          </w:p>
          <w:p w:rsidR="004C06FE" w:rsidRPr="00BB627E" w:rsidRDefault="004C06FE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- покрытосеменные – господствующая группа растений,</w:t>
            </w:r>
          </w:p>
          <w:p w:rsidR="004C06FE" w:rsidRPr="00BB627E" w:rsidRDefault="004C06FE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- редкие и охраняемые растения Омской области</w:t>
            </w:r>
          </w:p>
          <w:p w:rsidR="004C06FE" w:rsidRPr="00BB627E" w:rsidRDefault="004C06FE" w:rsidP="006D7687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BB627E">
              <w:rPr>
                <w:rFonts w:ascii="Times New Roman" w:hAnsi="Times New Roman"/>
                <w:b/>
                <w:i/>
              </w:rPr>
              <w:t>Учащиеся смогут научиться:</w:t>
            </w:r>
          </w:p>
          <w:p w:rsidR="004C06FE" w:rsidRPr="00BB627E" w:rsidRDefault="004C06FE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 xml:space="preserve">- уметь выявлять усложнения растений в связи с освоением ими суши, </w:t>
            </w:r>
          </w:p>
          <w:p w:rsidR="004C06FE" w:rsidRPr="00BB627E" w:rsidRDefault="004C06FE" w:rsidP="006D7687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- выявлять приспособления у растений к среде обитания,</w:t>
            </w:r>
          </w:p>
          <w:p w:rsidR="002A354F" w:rsidRPr="00BB627E" w:rsidRDefault="004C06FE" w:rsidP="006D7687">
            <w:pPr>
              <w:pStyle w:val="dash041e0431044b0447043d044b0439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- различать лекарственные и ядовитые растения</w:t>
            </w:r>
          </w:p>
        </w:tc>
      </w:tr>
    </w:tbl>
    <w:p w:rsidR="002A354F" w:rsidRDefault="002A354F" w:rsidP="006D7687">
      <w:pPr>
        <w:pStyle w:val="dash041e0431044b0447043d044b0439"/>
        <w:jc w:val="both"/>
        <w:rPr>
          <w:sz w:val="22"/>
          <w:szCs w:val="22"/>
        </w:rPr>
      </w:pPr>
    </w:p>
    <w:p w:rsidR="004A0971" w:rsidRPr="008B4889" w:rsidRDefault="004A0971" w:rsidP="004A0971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/>
          <w:b/>
          <w:bCs/>
        </w:rPr>
      </w:pPr>
      <w:r w:rsidRPr="004A0971">
        <w:rPr>
          <w:b/>
        </w:rPr>
        <w:t>Форма обучения</w:t>
      </w:r>
      <w:r>
        <w:rPr>
          <w:b/>
        </w:rPr>
        <w:t xml:space="preserve"> </w:t>
      </w:r>
      <w:r w:rsidRPr="008B4889">
        <w:rPr>
          <w:rFonts w:ascii="Times New Roman" w:hAnsi="Times New Roman"/>
          <w:color w:val="262626" w:themeColor="text1" w:themeTint="D9"/>
          <w:spacing w:val="-1"/>
          <w:sz w:val="24"/>
          <w:szCs w:val="24"/>
          <w:lang w:eastAsia="ru-RU"/>
        </w:rPr>
        <w:t>индивидуальная,беседа,комбинированная,обобщающая</w:t>
      </w:r>
      <w:r>
        <w:rPr>
          <w:rFonts w:ascii="Times New Roman" w:hAnsi="Times New Roman"/>
          <w:color w:val="262626" w:themeColor="text1" w:themeTint="D9"/>
          <w:spacing w:val="-1"/>
          <w:sz w:val="24"/>
          <w:szCs w:val="24"/>
          <w:lang w:eastAsia="ru-RU"/>
        </w:rPr>
        <w:t>,изучение нового материала</w:t>
      </w:r>
    </w:p>
    <w:p w:rsidR="004A0971" w:rsidRDefault="004A0971" w:rsidP="004A0971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/>
          <w:b/>
          <w:bCs/>
        </w:rPr>
      </w:pPr>
    </w:p>
    <w:p w:rsidR="004A0971" w:rsidRPr="00C37538" w:rsidRDefault="004A0971" w:rsidP="006D7687">
      <w:pPr>
        <w:pStyle w:val="dash041e0431044b0447043d044b0439"/>
        <w:jc w:val="both"/>
        <w:rPr>
          <w:b/>
          <w:sz w:val="32"/>
          <w:szCs w:val="32"/>
        </w:rPr>
      </w:pPr>
    </w:p>
    <w:p w:rsidR="004A0971" w:rsidRPr="00C37538" w:rsidRDefault="004A0971" w:rsidP="004A0971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C37538">
        <w:rPr>
          <w:rFonts w:ascii="Times New Roman" w:hAnsi="Times New Roman"/>
          <w:b/>
          <w:sz w:val="32"/>
          <w:szCs w:val="32"/>
        </w:rPr>
        <w:t xml:space="preserve">Виды деятельности </w:t>
      </w:r>
      <w:r w:rsidR="00C37538" w:rsidRPr="00C37538">
        <w:rPr>
          <w:rFonts w:ascii="Times New Roman" w:hAnsi="Times New Roman"/>
          <w:b/>
          <w:sz w:val="32"/>
          <w:szCs w:val="32"/>
        </w:rPr>
        <w:t>учащихся на уроке</w:t>
      </w:r>
    </w:p>
    <w:p w:rsidR="004A0971" w:rsidRPr="004A0971" w:rsidRDefault="004A0971" w:rsidP="004A097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4A0971">
        <w:rPr>
          <w:rFonts w:ascii="Times New Roman" w:hAnsi="Times New Roman"/>
          <w:sz w:val="20"/>
          <w:szCs w:val="20"/>
        </w:rPr>
        <w:t>-определять темы и задачи курса;</w:t>
      </w:r>
    </w:p>
    <w:p w:rsidR="004A0971" w:rsidRPr="004A0971" w:rsidRDefault="004A0971" w:rsidP="004A097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4A0971">
        <w:rPr>
          <w:rFonts w:ascii="Times New Roman" w:hAnsi="Times New Roman"/>
          <w:sz w:val="20"/>
          <w:szCs w:val="20"/>
        </w:rPr>
        <w:t>-уметь самостоятельно работать с текстом учебника,выделять главное и обобщать;</w:t>
      </w:r>
    </w:p>
    <w:p w:rsidR="004A0971" w:rsidRPr="004A0971" w:rsidRDefault="004A0971" w:rsidP="004A097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4A0971">
        <w:rPr>
          <w:rFonts w:ascii="Times New Roman" w:hAnsi="Times New Roman"/>
          <w:sz w:val="20"/>
          <w:szCs w:val="20"/>
        </w:rPr>
        <w:t>-осуществлять самостоятельной поиск информации;</w:t>
      </w:r>
    </w:p>
    <w:p w:rsidR="004A0971" w:rsidRPr="004A0971" w:rsidRDefault="004A0971" w:rsidP="004A097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4A0971">
        <w:rPr>
          <w:rFonts w:ascii="Times New Roman" w:hAnsi="Times New Roman"/>
          <w:sz w:val="20"/>
          <w:szCs w:val="20"/>
        </w:rPr>
        <w:t>-давать  определения ключевым понятиям;</w:t>
      </w:r>
    </w:p>
    <w:p w:rsidR="004A0971" w:rsidRPr="004A0971" w:rsidRDefault="004A0971" w:rsidP="004A097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4A0971">
        <w:rPr>
          <w:rFonts w:ascii="Times New Roman" w:hAnsi="Times New Roman"/>
          <w:sz w:val="20"/>
          <w:szCs w:val="20"/>
        </w:rPr>
        <w:t>-выявлять существенное главное,сравнивать и делать выводы;</w:t>
      </w:r>
    </w:p>
    <w:p w:rsidR="004A0971" w:rsidRPr="004A0971" w:rsidRDefault="004A0971" w:rsidP="004A097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4A0971">
        <w:rPr>
          <w:rFonts w:ascii="Times New Roman" w:hAnsi="Times New Roman"/>
          <w:sz w:val="20"/>
          <w:szCs w:val="20"/>
        </w:rPr>
        <w:t>-обобщать и анализировать раннее полученные знания;</w:t>
      </w:r>
    </w:p>
    <w:p w:rsidR="004A0971" w:rsidRPr="004A0971" w:rsidRDefault="004A0971" w:rsidP="004A097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4A0971">
        <w:rPr>
          <w:rFonts w:ascii="Times New Roman" w:hAnsi="Times New Roman"/>
          <w:sz w:val="20"/>
          <w:szCs w:val="20"/>
        </w:rPr>
        <w:t>-уметь раскрывать содержание новых понятий,раскрывать главное,составлять план</w:t>
      </w:r>
    </w:p>
    <w:p w:rsidR="004A0971" w:rsidRPr="004A0971" w:rsidRDefault="004A0971" w:rsidP="004A0971">
      <w:pPr>
        <w:pStyle w:val="dash041e0431044b0447043d044b0439"/>
        <w:jc w:val="both"/>
        <w:rPr>
          <w:b/>
          <w:sz w:val="20"/>
          <w:szCs w:val="20"/>
        </w:rPr>
      </w:pPr>
    </w:p>
    <w:p w:rsidR="00DC5AB5" w:rsidRPr="004A0971" w:rsidRDefault="00DC5AB5" w:rsidP="004A0971">
      <w:pPr>
        <w:tabs>
          <w:tab w:val="left" w:pos="424"/>
        </w:tabs>
        <w:suppressAutoHyphens/>
        <w:spacing w:after="0" w:line="240" w:lineRule="auto"/>
        <w:ind w:left="15"/>
        <w:jc w:val="both"/>
        <w:rPr>
          <w:rFonts w:ascii="Times New Roman" w:hAnsi="Times New Roman"/>
          <w:b/>
          <w:sz w:val="20"/>
          <w:szCs w:val="20"/>
        </w:rPr>
      </w:pPr>
    </w:p>
    <w:p w:rsidR="00216D59" w:rsidRPr="004A0971" w:rsidRDefault="00216D59" w:rsidP="004A0971">
      <w:pPr>
        <w:pStyle w:val="dash041e0431044b0447043d044b0439"/>
        <w:jc w:val="center"/>
        <w:rPr>
          <w:rFonts w:eastAsia="Calibri"/>
          <w:b/>
          <w:sz w:val="20"/>
          <w:szCs w:val="20"/>
          <w:lang w:eastAsia="en-US"/>
        </w:rPr>
      </w:pPr>
    </w:p>
    <w:p w:rsidR="004A0971" w:rsidRDefault="004A0971" w:rsidP="00DC5AB5">
      <w:pPr>
        <w:pStyle w:val="dash041e0431044b0447043d044b0439"/>
        <w:jc w:val="center"/>
        <w:rPr>
          <w:rFonts w:eastAsia="Calibri"/>
          <w:b/>
          <w:sz w:val="22"/>
          <w:szCs w:val="22"/>
          <w:lang w:eastAsia="en-US"/>
        </w:rPr>
      </w:pPr>
    </w:p>
    <w:p w:rsidR="004A0971" w:rsidRDefault="004A0971" w:rsidP="00DC5AB5">
      <w:pPr>
        <w:pStyle w:val="dash041e0431044b0447043d044b0439"/>
        <w:jc w:val="center"/>
        <w:rPr>
          <w:rFonts w:eastAsia="Calibri"/>
          <w:b/>
          <w:sz w:val="22"/>
          <w:szCs w:val="22"/>
          <w:lang w:eastAsia="en-US"/>
        </w:rPr>
      </w:pPr>
    </w:p>
    <w:p w:rsidR="004A0971" w:rsidRDefault="004A0971" w:rsidP="00DC5AB5">
      <w:pPr>
        <w:pStyle w:val="dash041e0431044b0447043d044b0439"/>
        <w:jc w:val="center"/>
        <w:rPr>
          <w:rFonts w:eastAsia="Calibri"/>
          <w:b/>
          <w:sz w:val="22"/>
          <w:szCs w:val="22"/>
          <w:lang w:eastAsia="en-US"/>
        </w:rPr>
      </w:pPr>
    </w:p>
    <w:p w:rsidR="004A0971" w:rsidRDefault="004A0971" w:rsidP="00DC5AB5">
      <w:pPr>
        <w:pStyle w:val="dash041e0431044b0447043d044b0439"/>
        <w:jc w:val="center"/>
        <w:rPr>
          <w:rFonts w:eastAsia="Calibri"/>
          <w:b/>
          <w:sz w:val="22"/>
          <w:szCs w:val="22"/>
          <w:lang w:eastAsia="en-US"/>
        </w:rPr>
      </w:pPr>
    </w:p>
    <w:p w:rsidR="004A0971" w:rsidRDefault="004A0971" w:rsidP="00DC5AB5">
      <w:pPr>
        <w:pStyle w:val="dash041e0431044b0447043d044b0439"/>
        <w:jc w:val="center"/>
        <w:rPr>
          <w:rFonts w:eastAsia="Calibri"/>
          <w:b/>
          <w:sz w:val="22"/>
          <w:szCs w:val="22"/>
          <w:lang w:eastAsia="en-US"/>
        </w:rPr>
      </w:pPr>
    </w:p>
    <w:p w:rsidR="004A0971" w:rsidRDefault="004A0971" w:rsidP="00DC5AB5">
      <w:pPr>
        <w:pStyle w:val="dash041e0431044b0447043d044b0439"/>
        <w:jc w:val="center"/>
        <w:rPr>
          <w:rFonts w:eastAsia="Calibri"/>
          <w:b/>
          <w:sz w:val="22"/>
          <w:szCs w:val="22"/>
          <w:lang w:eastAsia="en-US"/>
        </w:rPr>
      </w:pPr>
    </w:p>
    <w:p w:rsidR="004A0971" w:rsidRPr="00BB627E" w:rsidRDefault="004A0971" w:rsidP="00DC5AB5">
      <w:pPr>
        <w:pStyle w:val="dash041e0431044b0447043d044b0439"/>
        <w:jc w:val="center"/>
        <w:rPr>
          <w:b/>
          <w:sz w:val="22"/>
          <w:szCs w:val="22"/>
        </w:rPr>
      </w:pPr>
    </w:p>
    <w:p w:rsidR="00216D59" w:rsidRPr="00BB627E" w:rsidRDefault="00216D59" w:rsidP="00DC5AB5">
      <w:pPr>
        <w:pStyle w:val="dash041e0431044b0447043d044b0439"/>
        <w:jc w:val="center"/>
        <w:rPr>
          <w:b/>
          <w:sz w:val="22"/>
          <w:szCs w:val="22"/>
        </w:rPr>
      </w:pPr>
    </w:p>
    <w:p w:rsidR="00216D59" w:rsidRPr="00BB627E" w:rsidRDefault="00216D59" w:rsidP="00DC5AB5">
      <w:pPr>
        <w:pStyle w:val="dash041e0431044b0447043d044b0439"/>
        <w:jc w:val="center"/>
        <w:rPr>
          <w:b/>
          <w:sz w:val="22"/>
          <w:szCs w:val="22"/>
        </w:rPr>
      </w:pPr>
    </w:p>
    <w:p w:rsidR="00216D59" w:rsidRPr="00BB627E" w:rsidRDefault="00216D59" w:rsidP="00DC5AB5">
      <w:pPr>
        <w:pStyle w:val="dash041e0431044b0447043d044b0439"/>
        <w:jc w:val="center"/>
        <w:rPr>
          <w:b/>
          <w:sz w:val="22"/>
          <w:szCs w:val="22"/>
        </w:rPr>
      </w:pPr>
    </w:p>
    <w:p w:rsidR="00216D59" w:rsidRPr="00BB627E" w:rsidRDefault="00216D59" w:rsidP="004A0971">
      <w:pPr>
        <w:pStyle w:val="dash041e0431044b0447043d044b0439"/>
        <w:rPr>
          <w:b/>
          <w:sz w:val="22"/>
          <w:szCs w:val="22"/>
        </w:rPr>
      </w:pPr>
    </w:p>
    <w:p w:rsidR="00216D59" w:rsidRPr="00BB627E" w:rsidRDefault="00216D59" w:rsidP="00DC5AB5">
      <w:pPr>
        <w:pStyle w:val="dash041e0431044b0447043d044b0439"/>
        <w:jc w:val="center"/>
        <w:rPr>
          <w:b/>
          <w:sz w:val="22"/>
          <w:szCs w:val="22"/>
        </w:rPr>
      </w:pPr>
    </w:p>
    <w:p w:rsidR="0098326A" w:rsidRDefault="0098326A" w:rsidP="00DC5AB5">
      <w:pPr>
        <w:pStyle w:val="dash041e0431044b0447043d044b0439"/>
        <w:jc w:val="center"/>
        <w:rPr>
          <w:b/>
          <w:sz w:val="22"/>
          <w:szCs w:val="22"/>
        </w:rPr>
      </w:pPr>
      <w:bookmarkStart w:id="0" w:name="_GoBack"/>
      <w:bookmarkEnd w:id="0"/>
    </w:p>
    <w:p w:rsidR="00DC5AB5" w:rsidRPr="00BB627E" w:rsidRDefault="00DC5AB5" w:rsidP="0098326A">
      <w:pPr>
        <w:pStyle w:val="dash041e0431044b0447043d044b0439"/>
        <w:jc w:val="center"/>
        <w:rPr>
          <w:b/>
          <w:sz w:val="22"/>
          <w:szCs w:val="22"/>
        </w:rPr>
      </w:pPr>
      <w:r w:rsidRPr="00BB627E">
        <w:rPr>
          <w:b/>
          <w:sz w:val="22"/>
          <w:szCs w:val="22"/>
        </w:rPr>
        <w:t>Календарно- тематическое планирование</w:t>
      </w:r>
    </w:p>
    <w:tbl>
      <w:tblPr>
        <w:tblStyle w:val="a5"/>
        <w:tblW w:w="0" w:type="auto"/>
        <w:tblLayout w:type="fixed"/>
        <w:tblLook w:val="04A0"/>
      </w:tblPr>
      <w:tblGrid>
        <w:gridCol w:w="534"/>
        <w:gridCol w:w="1692"/>
        <w:gridCol w:w="9"/>
        <w:gridCol w:w="425"/>
        <w:gridCol w:w="2412"/>
        <w:gridCol w:w="2436"/>
        <w:gridCol w:w="7"/>
        <w:gridCol w:w="2945"/>
        <w:gridCol w:w="1134"/>
        <w:gridCol w:w="6"/>
        <w:gridCol w:w="986"/>
        <w:gridCol w:w="1136"/>
        <w:gridCol w:w="66"/>
      </w:tblGrid>
      <w:tr w:rsidR="001F4C91" w:rsidRPr="00BB627E" w:rsidTr="0098326A">
        <w:trPr>
          <w:gridAfter w:val="1"/>
          <w:wAfter w:w="66" w:type="dxa"/>
        </w:trPr>
        <w:tc>
          <w:tcPr>
            <w:tcW w:w="534" w:type="dxa"/>
            <w:vMerge w:val="restart"/>
          </w:tcPr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1701" w:type="dxa"/>
            <w:gridSpan w:val="2"/>
            <w:vMerge w:val="restart"/>
          </w:tcPr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425" w:type="dxa"/>
            <w:vMerge w:val="restart"/>
          </w:tcPr>
          <w:p w:rsidR="001F4C91" w:rsidRPr="00BB627E" w:rsidRDefault="001F4C91" w:rsidP="0098326A">
            <w:pPr>
              <w:pStyle w:val="dash041e0431044b0447043d044b0439"/>
              <w:jc w:val="center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часы</w:t>
            </w:r>
          </w:p>
        </w:tc>
        <w:tc>
          <w:tcPr>
            <w:tcW w:w="7800" w:type="dxa"/>
            <w:gridSpan w:val="4"/>
          </w:tcPr>
          <w:p w:rsidR="001F4C91" w:rsidRPr="00BB627E" w:rsidRDefault="001F4C91" w:rsidP="0098326A">
            <w:pPr>
              <w:pStyle w:val="dash041e0431044b0447043d044b0439"/>
              <w:jc w:val="center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Планируемые результаты</w:t>
            </w:r>
          </w:p>
        </w:tc>
        <w:tc>
          <w:tcPr>
            <w:tcW w:w="2126" w:type="dxa"/>
            <w:gridSpan w:val="3"/>
          </w:tcPr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1134" w:type="dxa"/>
            <w:vMerge w:val="restart"/>
          </w:tcPr>
          <w:p w:rsidR="001F4C91" w:rsidRPr="00BB627E" w:rsidRDefault="0079157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Примечания</w:t>
            </w:r>
          </w:p>
        </w:tc>
      </w:tr>
      <w:tr w:rsidR="001F4C91" w:rsidRPr="00BB627E" w:rsidTr="0098326A">
        <w:trPr>
          <w:gridAfter w:val="1"/>
          <w:wAfter w:w="66" w:type="dxa"/>
        </w:trPr>
        <w:tc>
          <w:tcPr>
            <w:tcW w:w="534" w:type="dxa"/>
            <w:vMerge/>
          </w:tcPr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</w:tcPr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vMerge/>
          </w:tcPr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12" w:type="dxa"/>
          </w:tcPr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предметные</w:t>
            </w:r>
          </w:p>
        </w:tc>
        <w:tc>
          <w:tcPr>
            <w:tcW w:w="2443" w:type="dxa"/>
            <w:gridSpan w:val="2"/>
          </w:tcPr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метапредметные</w:t>
            </w:r>
          </w:p>
        </w:tc>
        <w:tc>
          <w:tcPr>
            <w:tcW w:w="2945" w:type="dxa"/>
          </w:tcPr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личностные</w:t>
            </w:r>
          </w:p>
        </w:tc>
        <w:tc>
          <w:tcPr>
            <w:tcW w:w="1134" w:type="dxa"/>
          </w:tcPr>
          <w:p w:rsidR="001F4C91" w:rsidRPr="00BB627E" w:rsidRDefault="00AA787A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992" w:type="dxa"/>
            <w:gridSpan w:val="2"/>
          </w:tcPr>
          <w:p w:rsidR="001F4C91" w:rsidRPr="00BB627E" w:rsidRDefault="00AA787A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Факт</w:t>
            </w:r>
          </w:p>
          <w:p w:rsidR="00AA787A" w:rsidRPr="00BB627E" w:rsidRDefault="00AA787A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</w:tr>
      <w:tr w:rsidR="001F4C91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351" w:type="dxa"/>
            <w:gridSpan w:val="8"/>
          </w:tcPr>
          <w:p w:rsidR="001F4C91" w:rsidRPr="00BB627E" w:rsidRDefault="001F4C91" w:rsidP="0098326A">
            <w:pPr>
              <w:pStyle w:val="dash041e0431044b0447043d044b0439"/>
              <w:jc w:val="center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Введение</w:t>
            </w:r>
            <w:r w:rsidR="00772C20" w:rsidRPr="00BB627E">
              <w:rPr>
                <w:b/>
                <w:sz w:val="22"/>
                <w:szCs w:val="22"/>
              </w:rPr>
              <w:t xml:space="preserve"> (6 ч)</w:t>
            </w:r>
          </w:p>
        </w:tc>
        <w:tc>
          <w:tcPr>
            <w:tcW w:w="1134" w:type="dxa"/>
          </w:tcPr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</w:tr>
      <w:tr w:rsidR="001F4C91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701" w:type="dxa"/>
            <w:gridSpan w:val="2"/>
          </w:tcPr>
          <w:p w:rsidR="001F4C91" w:rsidRPr="00BB627E" w:rsidRDefault="001F4C9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Биология – наука о живой природе </w:t>
            </w:r>
          </w:p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12" w:type="dxa"/>
          </w:tcPr>
          <w:p w:rsidR="001F4C91" w:rsidRPr="00BB627E" w:rsidRDefault="001F4C9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Определяют понятия: «биология», «биосфера», «экология». Раскрывают значение биологических знаний в современной жизни. Оценивают роль биологической науки в жизни общества. </w:t>
            </w:r>
          </w:p>
        </w:tc>
        <w:tc>
          <w:tcPr>
            <w:tcW w:w="2443" w:type="dxa"/>
            <w:gridSpan w:val="2"/>
          </w:tcPr>
          <w:p w:rsidR="001F4C91" w:rsidRPr="00BB627E" w:rsidRDefault="001F4C9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Р- корректирует свои знания; контролирует, оценивает разницу между живыми организмами; </w:t>
            </w:r>
          </w:p>
          <w:p w:rsidR="001F4C91" w:rsidRPr="00BB627E" w:rsidRDefault="001F4C9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П- анализирует полученные знания; структурирует полученные знания, устанавливает связь между живым и не живым организмом; </w:t>
            </w:r>
          </w:p>
          <w:p w:rsidR="001F4C91" w:rsidRPr="00BB627E" w:rsidRDefault="001F4C9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К- выражает в ответах свои мысли, обсуждает с учителем и учащимся их ответы </w:t>
            </w:r>
          </w:p>
        </w:tc>
        <w:tc>
          <w:tcPr>
            <w:tcW w:w="2945" w:type="dxa"/>
          </w:tcPr>
          <w:p w:rsidR="001F4C91" w:rsidRPr="00BB627E" w:rsidRDefault="001F4C9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      </w:r>
          </w:p>
          <w:p w:rsidR="001F4C91" w:rsidRPr="00BB627E" w:rsidRDefault="001F4C9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Постепенно выстраивать собственное целостное мировоззрение. Оценивать экологический риск взаимоотношений человека и природы. </w:t>
            </w:r>
          </w:p>
        </w:tc>
        <w:tc>
          <w:tcPr>
            <w:tcW w:w="1134" w:type="dxa"/>
          </w:tcPr>
          <w:p w:rsidR="001F4C91" w:rsidRPr="00BB627E" w:rsidRDefault="00EF002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05</w:t>
            </w:r>
            <w:r w:rsidR="00AA787A" w:rsidRPr="00BB627E">
              <w:rPr>
                <w:b/>
                <w:sz w:val="22"/>
                <w:szCs w:val="22"/>
              </w:rPr>
              <w:t>.09</w:t>
            </w:r>
          </w:p>
        </w:tc>
        <w:tc>
          <w:tcPr>
            <w:tcW w:w="992" w:type="dxa"/>
            <w:gridSpan w:val="2"/>
          </w:tcPr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1F4C91" w:rsidRPr="00BB627E" w:rsidRDefault="001F4C91" w:rsidP="0098326A">
            <w:pPr>
              <w:pStyle w:val="a6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</w:tr>
      <w:tr w:rsidR="001F4C91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  <w:gridSpan w:val="2"/>
          </w:tcPr>
          <w:p w:rsidR="001F4C91" w:rsidRPr="00BB627E" w:rsidRDefault="001F4C9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Методы исследования в биологии </w:t>
            </w:r>
          </w:p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 xml:space="preserve">Вводный контроль </w:t>
            </w:r>
          </w:p>
        </w:tc>
        <w:tc>
          <w:tcPr>
            <w:tcW w:w="425" w:type="dxa"/>
          </w:tcPr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12" w:type="dxa"/>
          </w:tcPr>
          <w:p w:rsidR="001F4C91" w:rsidRPr="00BB627E" w:rsidRDefault="001F4C9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Определяют понятия: "методы исследования», «наблюдения», « эксперимент, «измерение». Характеризуют основные методы исследования в биологии. Изучают правила техники безопасности в кабинете биологии </w:t>
            </w:r>
          </w:p>
        </w:tc>
        <w:tc>
          <w:tcPr>
            <w:tcW w:w="2443" w:type="dxa"/>
            <w:gridSpan w:val="2"/>
          </w:tcPr>
          <w:p w:rsidR="001F4C91" w:rsidRPr="00BB627E" w:rsidRDefault="001F4C9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Р – осуществляет самопроверку, оценивает значение каждой науки о природе; </w:t>
            </w:r>
          </w:p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 – логически </w:t>
            </w:r>
          </w:p>
          <w:p w:rsidR="001F4C91" w:rsidRPr="00BB627E" w:rsidRDefault="001F4C9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сравнивает науки друг с другом, преобразует полученную информацию, ищет необходимую информацию; </w:t>
            </w:r>
          </w:p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К – выражает свои мысли в заданиях, ставит вопросы для обсуждения </w:t>
            </w:r>
          </w:p>
        </w:tc>
        <w:tc>
          <w:tcPr>
            <w:tcW w:w="2945" w:type="dxa"/>
          </w:tcPr>
          <w:p w:rsidR="001F4C91" w:rsidRPr="00BB627E" w:rsidRDefault="001F4C9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Осмысление методов изучение природы </w:t>
            </w:r>
          </w:p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1F4C91" w:rsidRPr="00BB627E" w:rsidRDefault="00EF002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  <w:r w:rsidR="00AA787A" w:rsidRPr="00BB627E">
              <w:rPr>
                <w:b/>
                <w:sz w:val="22"/>
                <w:szCs w:val="22"/>
              </w:rPr>
              <w:t>.09</w:t>
            </w:r>
          </w:p>
        </w:tc>
        <w:tc>
          <w:tcPr>
            <w:tcW w:w="992" w:type="dxa"/>
            <w:gridSpan w:val="2"/>
          </w:tcPr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1F4C91" w:rsidRPr="00BB627E" w:rsidRDefault="001F4C91" w:rsidP="0098326A">
            <w:pPr>
              <w:pStyle w:val="a6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</w:tr>
      <w:tr w:rsidR="001F4C91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701" w:type="dxa"/>
            <w:gridSpan w:val="2"/>
          </w:tcPr>
          <w:p w:rsidR="001F4C91" w:rsidRPr="00BB627E" w:rsidRDefault="001F4C9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Разнообразие живой природы. Царства живых организмов. Отличительные признаки живого от неживого </w:t>
            </w:r>
          </w:p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12" w:type="dxa"/>
          </w:tcPr>
          <w:p w:rsidR="001F4C91" w:rsidRPr="00BB627E" w:rsidRDefault="001F4C9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Определяют понятия: «царство Бактерии», «царство Грибы», «царство Растения» и «царство Животные». Анализируют признаки живого: клеточное строение, питание, дыхание, обмен веществ, раздражимость, рост, развитие, размножение. Составляют план параграфа</w:t>
            </w:r>
          </w:p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43" w:type="dxa"/>
            <w:gridSpan w:val="2"/>
          </w:tcPr>
          <w:p w:rsidR="001F4C91" w:rsidRPr="00BB627E" w:rsidRDefault="001F4C9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Р – планирует свою работу в группе, контролирует работу других, ищет необходимую информацию; </w:t>
            </w:r>
          </w:p>
          <w:p w:rsidR="001F4C91" w:rsidRPr="00BB627E" w:rsidRDefault="001F4C9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 – исследует различные методы изучения природы, моделирует изучение природы, анализирует полученные знания; </w:t>
            </w:r>
          </w:p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К – планирует работу со сверстниками, управляет поведением партнера </w:t>
            </w:r>
          </w:p>
        </w:tc>
        <w:tc>
          <w:tcPr>
            <w:tcW w:w="2945" w:type="dxa"/>
          </w:tcPr>
          <w:p w:rsidR="001F4C91" w:rsidRPr="00BB627E" w:rsidRDefault="001F4C9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      </w:r>
          </w:p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Постепенно выстраивать собственное целостное мировоззрение. Оценивать экологический риск взаимоотношений человека и природы. </w:t>
            </w:r>
          </w:p>
        </w:tc>
        <w:tc>
          <w:tcPr>
            <w:tcW w:w="1134" w:type="dxa"/>
          </w:tcPr>
          <w:p w:rsidR="001F4C91" w:rsidRPr="00BB627E" w:rsidRDefault="00EF002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</w:t>
            </w:r>
            <w:r w:rsidR="00AA787A" w:rsidRPr="00BB627E">
              <w:rPr>
                <w:b/>
                <w:sz w:val="22"/>
                <w:szCs w:val="22"/>
              </w:rPr>
              <w:t>.09</w:t>
            </w:r>
          </w:p>
        </w:tc>
        <w:tc>
          <w:tcPr>
            <w:tcW w:w="992" w:type="dxa"/>
            <w:gridSpan w:val="2"/>
          </w:tcPr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1F4C91" w:rsidRPr="00BB627E" w:rsidRDefault="001F4C91" w:rsidP="0098326A">
            <w:pPr>
              <w:pStyle w:val="a6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</w:tr>
      <w:tr w:rsidR="001F4C91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701" w:type="dxa"/>
            <w:gridSpan w:val="2"/>
          </w:tcPr>
          <w:p w:rsidR="001F4C91" w:rsidRPr="00BB627E" w:rsidRDefault="001F4C9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Среды обитания живых организмов </w:t>
            </w:r>
          </w:p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12" w:type="dxa"/>
          </w:tcPr>
          <w:p w:rsidR="001F4C91" w:rsidRPr="00BB627E" w:rsidRDefault="001F4C9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Определяют понятия: «водная среда», «наземно-воздушная среда» , «почва как среда обитания», «организм как среда обитания». Анализируют связи организмов со средой обитания. Характеризуют влияние деятельности человека на природу </w:t>
            </w:r>
          </w:p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43" w:type="dxa"/>
            <w:gridSpan w:val="2"/>
          </w:tcPr>
          <w:p w:rsidR="001F4C91" w:rsidRPr="00BB627E" w:rsidRDefault="001F4C9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Р – корректирует свои знания и допущенные ошибки; </w:t>
            </w:r>
          </w:p>
          <w:p w:rsidR="001F4C91" w:rsidRPr="00BB627E" w:rsidRDefault="001F4C9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 – выбирает способы решения задач, ищет необходимую информацию; </w:t>
            </w:r>
          </w:p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К – выражает в ответах свои мысли, ставит свои вопросы на обсуждение </w:t>
            </w:r>
          </w:p>
        </w:tc>
        <w:tc>
          <w:tcPr>
            <w:tcW w:w="2945" w:type="dxa"/>
          </w:tcPr>
          <w:p w:rsidR="001F4C91" w:rsidRPr="00BB627E" w:rsidRDefault="001F4C9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Осмысливание среды обитания живых организмов </w:t>
            </w:r>
          </w:p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1F4C91" w:rsidRPr="00BB627E" w:rsidRDefault="00EF002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</w:t>
            </w:r>
            <w:r w:rsidR="00AA787A" w:rsidRPr="00BB627E">
              <w:rPr>
                <w:b/>
                <w:sz w:val="22"/>
                <w:szCs w:val="22"/>
              </w:rPr>
              <w:t>.09</w:t>
            </w:r>
          </w:p>
        </w:tc>
        <w:tc>
          <w:tcPr>
            <w:tcW w:w="992" w:type="dxa"/>
            <w:gridSpan w:val="2"/>
          </w:tcPr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1F4C91" w:rsidRPr="00BB627E" w:rsidRDefault="001F4C91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</w:p>
        </w:tc>
      </w:tr>
      <w:tr w:rsidR="001F4C91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1F4C91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701" w:type="dxa"/>
            <w:gridSpan w:val="2"/>
          </w:tcPr>
          <w:p w:rsidR="009072A3" w:rsidRPr="00BB627E" w:rsidRDefault="009072A3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Экологические факторы и их влияние на живые организмы </w:t>
            </w:r>
          </w:p>
          <w:p w:rsidR="009072A3" w:rsidRPr="00BB627E" w:rsidRDefault="009072A3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i/>
                <w:iCs/>
                <w:sz w:val="22"/>
                <w:szCs w:val="22"/>
              </w:rPr>
              <w:t>Практическая работа-  №1</w:t>
            </w:r>
          </w:p>
          <w:p w:rsidR="009072A3" w:rsidRPr="00BB627E" w:rsidRDefault="009072A3" w:rsidP="0098326A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:rsidR="001F4C91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12" w:type="dxa"/>
          </w:tcPr>
          <w:p w:rsidR="009072A3" w:rsidRPr="00BB627E" w:rsidRDefault="009072A3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Анализируют и сравнивают экологические факторы. Отрабатывают навыки работы с текстом учебника </w:t>
            </w:r>
          </w:p>
          <w:p w:rsidR="009072A3" w:rsidRPr="00BB627E" w:rsidRDefault="009072A3" w:rsidP="0098326A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43" w:type="dxa"/>
            <w:gridSpan w:val="2"/>
          </w:tcPr>
          <w:p w:rsidR="009072A3" w:rsidRPr="00BB627E" w:rsidRDefault="009072A3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Р – ставит перед собой цель, научится делать микропрепарат, осуществляет </w:t>
            </w:r>
          </w:p>
          <w:p w:rsidR="009072A3" w:rsidRPr="00BB627E" w:rsidRDefault="009072A3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самопроверку; </w:t>
            </w:r>
          </w:p>
          <w:p w:rsidR="009072A3" w:rsidRPr="00BB627E" w:rsidRDefault="009072A3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 – моделирует работу с лупой и световым микроскопом, приготовление микропрепарата, преобразует полученную информацию; </w:t>
            </w:r>
          </w:p>
          <w:p w:rsidR="009072A3" w:rsidRPr="00BB627E" w:rsidRDefault="009072A3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К – разрешает конфликты, ставит вопросы </w:t>
            </w:r>
          </w:p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945" w:type="dxa"/>
          </w:tcPr>
          <w:p w:rsidR="009072A3" w:rsidRPr="00BB627E" w:rsidRDefault="009072A3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Понимание экологических факторов и их влияние на живые организмы </w:t>
            </w:r>
          </w:p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1F4C91" w:rsidRPr="00BB627E" w:rsidRDefault="00EF002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3.10</w:t>
            </w:r>
          </w:p>
        </w:tc>
        <w:tc>
          <w:tcPr>
            <w:tcW w:w="992" w:type="dxa"/>
            <w:gridSpan w:val="2"/>
          </w:tcPr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1F4C91" w:rsidRPr="00BB627E" w:rsidRDefault="001F4C91" w:rsidP="0098326A">
            <w:pPr>
              <w:pStyle w:val="a6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</w:tr>
      <w:tr w:rsidR="001F4C91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1F4C91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701" w:type="dxa"/>
            <w:gridSpan w:val="2"/>
          </w:tcPr>
          <w:p w:rsidR="009072A3" w:rsidRPr="00BB627E" w:rsidRDefault="009072A3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Обобщающий урок </w:t>
            </w:r>
            <w:r w:rsidR="00772C20" w:rsidRPr="00BB627E">
              <w:rPr>
                <w:sz w:val="22"/>
                <w:szCs w:val="22"/>
              </w:rPr>
              <w:t>.тест</w:t>
            </w:r>
          </w:p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:rsidR="001F4C91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12" w:type="dxa"/>
          </w:tcPr>
          <w:p w:rsidR="009072A3" w:rsidRPr="00BB627E" w:rsidRDefault="009072A3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Готовят отчет по экскурсии. Ведут дневник фенологических наблюдений </w:t>
            </w:r>
          </w:p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43" w:type="dxa"/>
            <w:gridSpan w:val="2"/>
          </w:tcPr>
          <w:p w:rsidR="009072A3" w:rsidRPr="00BB627E" w:rsidRDefault="009072A3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Р – корректирует знания, оценивает собственные результаты; </w:t>
            </w:r>
          </w:p>
          <w:p w:rsidR="009072A3" w:rsidRPr="00BB627E" w:rsidRDefault="009072A3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 – предлагает способы решения, анализирует полученные знания, выделяет главное и второстепенное, моделирует строение клеток, преобразует информацию; </w:t>
            </w:r>
          </w:p>
          <w:p w:rsidR="001F4C91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К – выражает свои мысли, планирует свою работу в группе со сверстниками </w:t>
            </w:r>
          </w:p>
        </w:tc>
        <w:tc>
          <w:tcPr>
            <w:tcW w:w="2945" w:type="dxa"/>
          </w:tcPr>
          <w:p w:rsidR="009072A3" w:rsidRPr="00BB627E" w:rsidRDefault="009072A3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      </w:r>
          </w:p>
          <w:p w:rsidR="001F4C91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Постепенно выстраивать собственное целостное мировоззрение. Оценивать экологический риск взаимоотношений человека и природы. </w:t>
            </w:r>
          </w:p>
        </w:tc>
        <w:tc>
          <w:tcPr>
            <w:tcW w:w="1134" w:type="dxa"/>
          </w:tcPr>
          <w:p w:rsidR="001F4C91" w:rsidRPr="00BB627E" w:rsidRDefault="00EF002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="00AA787A" w:rsidRPr="00BB627E">
              <w:rPr>
                <w:b/>
                <w:sz w:val="22"/>
                <w:szCs w:val="22"/>
              </w:rPr>
              <w:t>.10</w:t>
            </w:r>
          </w:p>
        </w:tc>
        <w:tc>
          <w:tcPr>
            <w:tcW w:w="992" w:type="dxa"/>
            <w:gridSpan w:val="2"/>
          </w:tcPr>
          <w:p w:rsidR="001F4C91" w:rsidRPr="00BB627E" w:rsidRDefault="001F4C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1F4C91" w:rsidRPr="00BB627E" w:rsidRDefault="009072A3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Отчет по экскурсии Р.т.зад.9 зад на с14-16</w:t>
            </w:r>
          </w:p>
        </w:tc>
      </w:tr>
      <w:tr w:rsidR="00772C20" w:rsidRPr="00BB627E" w:rsidTr="0098326A">
        <w:trPr>
          <w:gridAfter w:val="1"/>
          <w:wAfter w:w="66" w:type="dxa"/>
          <w:trHeight w:val="397"/>
        </w:trPr>
        <w:tc>
          <w:tcPr>
            <w:tcW w:w="534" w:type="dxa"/>
          </w:tcPr>
          <w:p w:rsidR="00772C20" w:rsidRPr="00BB627E" w:rsidRDefault="00772C20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052" w:type="dxa"/>
            <w:gridSpan w:val="10"/>
          </w:tcPr>
          <w:p w:rsidR="00772C20" w:rsidRPr="00BB627E" w:rsidRDefault="00772C20" w:rsidP="0098326A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BB627E">
              <w:rPr>
                <w:b/>
                <w:i/>
                <w:iCs/>
                <w:sz w:val="22"/>
                <w:szCs w:val="22"/>
              </w:rPr>
              <w:t>Клеточное строение организмов (10 ч)</w:t>
            </w:r>
          </w:p>
        </w:tc>
        <w:tc>
          <w:tcPr>
            <w:tcW w:w="1134" w:type="dxa"/>
          </w:tcPr>
          <w:p w:rsidR="00772C20" w:rsidRPr="00BB627E" w:rsidRDefault="00772C20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</w:tr>
      <w:tr w:rsidR="009072A3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9072A3" w:rsidRPr="00BB627E" w:rsidRDefault="00772C20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772C20" w:rsidRPr="00BB627E" w:rsidRDefault="00772C20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Устройство </w:t>
            </w:r>
            <w:r w:rsidR="002A1814" w:rsidRPr="00BB627E">
              <w:rPr>
                <w:sz w:val="22"/>
                <w:szCs w:val="22"/>
              </w:rPr>
              <w:t>увеличительных</w:t>
            </w:r>
            <w:r w:rsidRPr="00BB627E">
              <w:rPr>
                <w:sz w:val="22"/>
                <w:szCs w:val="22"/>
              </w:rPr>
              <w:t xml:space="preserve"> приборов </w:t>
            </w:r>
          </w:p>
          <w:p w:rsidR="009072A3" w:rsidRPr="00BB627E" w:rsidRDefault="006D768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i/>
                <w:iCs/>
                <w:sz w:val="22"/>
                <w:szCs w:val="22"/>
              </w:rPr>
              <w:t xml:space="preserve">ЛР </w:t>
            </w:r>
            <w:r w:rsidR="00772C20" w:rsidRPr="00BB627E">
              <w:rPr>
                <w:b/>
                <w:i/>
                <w:iCs/>
                <w:sz w:val="22"/>
                <w:szCs w:val="22"/>
              </w:rPr>
              <w:t xml:space="preserve">№1 </w:t>
            </w:r>
            <w:r w:rsidR="00772C20" w:rsidRPr="00BB627E">
              <w:rPr>
                <w:b/>
                <w:i/>
                <w:sz w:val="22"/>
                <w:szCs w:val="22"/>
              </w:rPr>
              <w:t>Устройство увеличительных приборов и правила работы с ними</w:t>
            </w:r>
          </w:p>
        </w:tc>
        <w:tc>
          <w:tcPr>
            <w:tcW w:w="425" w:type="dxa"/>
          </w:tcPr>
          <w:p w:rsidR="009072A3" w:rsidRPr="00BB627E" w:rsidRDefault="00772C20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12" w:type="dxa"/>
          </w:tcPr>
          <w:p w:rsidR="00772C20" w:rsidRPr="00BB627E" w:rsidRDefault="00772C20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Определяют понятия: « клетка», «лупа», «микроскоп», «тубус», «окуляр», «объектив», «штатив». Работают с лупой и микроскопом, изучают устройство микроскопа. Отрабатывают правила работы с микроскопом </w:t>
            </w:r>
          </w:p>
          <w:p w:rsidR="009072A3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43" w:type="dxa"/>
            <w:gridSpan w:val="2"/>
          </w:tcPr>
          <w:p w:rsidR="00772C20" w:rsidRPr="00BB627E" w:rsidRDefault="00772C20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Р – определяет цель важности клетки для живого организма; </w:t>
            </w:r>
          </w:p>
          <w:p w:rsidR="00772C20" w:rsidRPr="00BB627E" w:rsidRDefault="00772C20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 – анализирует знание о клетке, её строение и составе, структурирование полученных знаний; </w:t>
            </w:r>
          </w:p>
          <w:p w:rsidR="009072A3" w:rsidRPr="00BB627E" w:rsidRDefault="00772C20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К – разрешает конфликты </w:t>
            </w:r>
          </w:p>
        </w:tc>
        <w:tc>
          <w:tcPr>
            <w:tcW w:w="2945" w:type="dxa"/>
          </w:tcPr>
          <w:p w:rsidR="00772C20" w:rsidRPr="00BB627E" w:rsidRDefault="00772C20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Понимать устройства увеличительных приборов </w:t>
            </w:r>
          </w:p>
          <w:p w:rsidR="009072A3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9072A3" w:rsidRPr="00BB627E" w:rsidRDefault="00EF002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</w:t>
            </w:r>
            <w:r w:rsidR="00AA787A" w:rsidRPr="00BB627E">
              <w:rPr>
                <w:b/>
                <w:sz w:val="22"/>
                <w:szCs w:val="22"/>
              </w:rPr>
              <w:t>.10</w:t>
            </w:r>
          </w:p>
        </w:tc>
        <w:tc>
          <w:tcPr>
            <w:tcW w:w="992" w:type="dxa"/>
            <w:gridSpan w:val="2"/>
          </w:tcPr>
          <w:p w:rsidR="009072A3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9072A3" w:rsidRPr="00BB627E" w:rsidRDefault="00772C20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§6 зад на с14-16 Р.т.зад.22-23</w:t>
            </w:r>
          </w:p>
        </w:tc>
      </w:tr>
      <w:tr w:rsidR="009072A3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9072A3" w:rsidRPr="00BB627E" w:rsidRDefault="00772C20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gridSpan w:val="2"/>
          </w:tcPr>
          <w:p w:rsidR="003A4CE7" w:rsidRPr="00BB627E" w:rsidRDefault="00772C20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Строение клетки </w:t>
            </w:r>
          </w:p>
          <w:p w:rsidR="00772C20" w:rsidRPr="00BB627E" w:rsidRDefault="003A4CE7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Л.р.№2 «Изучение клеток растения с помощью лупы</w:t>
            </w:r>
            <w:r w:rsidRPr="00BB627E">
              <w:rPr>
                <w:sz w:val="22"/>
                <w:szCs w:val="22"/>
              </w:rPr>
              <w:t>.»</w:t>
            </w:r>
          </w:p>
          <w:p w:rsidR="003A4CE7" w:rsidRPr="00BB627E" w:rsidRDefault="003A4CE7" w:rsidP="0098326A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9072A3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:rsidR="009072A3" w:rsidRPr="00BB627E" w:rsidRDefault="00772C20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12" w:type="dxa"/>
          </w:tcPr>
          <w:p w:rsidR="00772C20" w:rsidRPr="00BB627E" w:rsidRDefault="00772C20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Выделяют существенные признаки строения клетки. Различают на таблицах и микропрепаратах части и органоиды клетки </w:t>
            </w:r>
          </w:p>
          <w:p w:rsidR="009072A3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43" w:type="dxa"/>
            <w:gridSpan w:val="2"/>
          </w:tcPr>
          <w:p w:rsidR="00772C20" w:rsidRPr="00BB627E" w:rsidRDefault="00772C20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Р – корректирует свои знания, оценивает сложность протекания обмена веществ; </w:t>
            </w:r>
          </w:p>
          <w:p w:rsidR="00772C20" w:rsidRPr="00BB627E" w:rsidRDefault="00772C20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 – отбирает необходимую информацию об обмене веществ, соотносит свой способ питания с другими; </w:t>
            </w:r>
          </w:p>
          <w:p w:rsidR="009072A3" w:rsidRPr="00BB627E" w:rsidRDefault="00772C20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К – ставит вопросы, выражает свои мысли </w:t>
            </w:r>
          </w:p>
        </w:tc>
        <w:tc>
          <w:tcPr>
            <w:tcW w:w="2945" w:type="dxa"/>
          </w:tcPr>
          <w:p w:rsidR="00772C20" w:rsidRPr="00BB627E" w:rsidRDefault="00772C20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Понимать строение клетки </w:t>
            </w:r>
          </w:p>
          <w:p w:rsidR="009072A3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9072A3" w:rsidRPr="00BB627E" w:rsidRDefault="00EF002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</w:t>
            </w:r>
            <w:r w:rsidR="00AA787A" w:rsidRPr="00BB627E">
              <w:rPr>
                <w:b/>
                <w:sz w:val="22"/>
                <w:szCs w:val="22"/>
              </w:rPr>
              <w:t>.10</w:t>
            </w:r>
          </w:p>
        </w:tc>
        <w:tc>
          <w:tcPr>
            <w:tcW w:w="992" w:type="dxa"/>
            <w:gridSpan w:val="2"/>
          </w:tcPr>
          <w:p w:rsidR="009072A3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9072A3" w:rsidRPr="00BB627E" w:rsidRDefault="00772C20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§7 Р.т.зад.28</w:t>
            </w:r>
          </w:p>
        </w:tc>
      </w:tr>
      <w:tr w:rsidR="009072A3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9072A3" w:rsidRPr="00BB627E" w:rsidRDefault="00772C20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gridSpan w:val="2"/>
          </w:tcPr>
          <w:p w:rsidR="00772C20" w:rsidRPr="00BB627E" w:rsidRDefault="006D7687" w:rsidP="0098326A">
            <w:pPr>
              <w:pStyle w:val="a6"/>
              <w:spacing w:before="0" w:beforeAutospacing="0" w:after="0" w:afterAutospacing="0"/>
              <w:jc w:val="both"/>
              <w:rPr>
                <w:b/>
                <w:snapToGrid w:val="0"/>
                <w:sz w:val="22"/>
                <w:szCs w:val="22"/>
              </w:rPr>
            </w:pPr>
            <w:r w:rsidRPr="00BB627E">
              <w:rPr>
                <w:b/>
                <w:snapToGrid w:val="0"/>
                <w:sz w:val="22"/>
                <w:szCs w:val="22"/>
              </w:rPr>
              <w:t>Л.р.</w:t>
            </w:r>
            <w:r w:rsidR="00772C20" w:rsidRPr="00BB627E">
              <w:rPr>
                <w:b/>
                <w:snapToGrid w:val="0"/>
                <w:sz w:val="22"/>
                <w:szCs w:val="22"/>
              </w:rPr>
              <w:t>№</w:t>
            </w:r>
            <w:r w:rsidR="003A4CE7" w:rsidRPr="00BB627E">
              <w:rPr>
                <w:b/>
                <w:snapToGrid w:val="0"/>
                <w:sz w:val="22"/>
                <w:szCs w:val="22"/>
              </w:rPr>
              <w:t xml:space="preserve">3 </w:t>
            </w:r>
            <w:r w:rsidR="00772C20" w:rsidRPr="00BB627E">
              <w:rPr>
                <w:b/>
                <w:sz w:val="22"/>
                <w:szCs w:val="22"/>
              </w:rPr>
              <w:t xml:space="preserve">Приготовление микропрепарата кожицы чешуи лука </w:t>
            </w:r>
          </w:p>
          <w:p w:rsidR="009072A3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:rsidR="009072A3" w:rsidRPr="00BB627E" w:rsidRDefault="00772C20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12" w:type="dxa"/>
          </w:tcPr>
          <w:p w:rsidR="00772C20" w:rsidRPr="00BB627E" w:rsidRDefault="00772C20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Учатся готовить микропрепараты. Наблюдают части и органоиды клетки под микроскопом, описывают и схематически изображают их </w:t>
            </w:r>
          </w:p>
          <w:p w:rsidR="009072A3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43" w:type="dxa"/>
            <w:gridSpan w:val="2"/>
          </w:tcPr>
          <w:p w:rsidR="00772C20" w:rsidRPr="00BB627E" w:rsidRDefault="00772C20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Р – определяет цель протекания процесса дыхания, корректирует свои знания о процессах жизнедеятельности, осуществляет самоконтроль, оценивает важность процесса дыхания; </w:t>
            </w:r>
          </w:p>
          <w:p w:rsidR="00772C20" w:rsidRPr="00BB627E" w:rsidRDefault="00772C20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 – исследует процессы жизнедеятельности, анализирует протекание дыхания, соотносит свой способ питания с другими; </w:t>
            </w:r>
          </w:p>
          <w:p w:rsidR="009072A3" w:rsidRPr="00BB627E" w:rsidRDefault="00772C20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К – отвечает на поставленные вопросы, обсуждает их со сверстниками </w:t>
            </w:r>
          </w:p>
        </w:tc>
        <w:tc>
          <w:tcPr>
            <w:tcW w:w="2945" w:type="dxa"/>
          </w:tcPr>
          <w:p w:rsidR="00772C20" w:rsidRPr="00BB627E" w:rsidRDefault="00772C20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Осмысливать приготовление микропрепарата кожицы чешуи лука </w:t>
            </w:r>
          </w:p>
          <w:p w:rsidR="009072A3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9072A3" w:rsidRPr="00BB627E" w:rsidRDefault="00EF002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7.11</w:t>
            </w:r>
          </w:p>
        </w:tc>
        <w:tc>
          <w:tcPr>
            <w:tcW w:w="992" w:type="dxa"/>
            <w:gridSpan w:val="2"/>
          </w:tcPr>
          <w:p w:rsidR="009072A3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9072A3" w:rsidRPr="00BB627E" w:rsidRDefault="009072A3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</w:p>
        </w:tc>
      </w:tr>
      <w:tr w:rsidR="009072A3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9072A3" w:rsidRPr="00BB627E" w:rsidRDefault="00772C20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gridSpan w:val="2"/>
          </w:tcPr>
          <w:p w:rsidR="00772C20" w:rsidRPr="00BB627E" w:rsidRDefault="00772C20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Пластиды </w:t>
            </w:r>
          </w:p>
          <w:p w:rsidR="009072A3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Л.р.№4 «Приготовление препаратов и рассматривание под микроскопом пластид в клетках листа элодеи, плодов томатов, рябины, шиповника</w:t>
            </w:r>
          </w:p>
        </w:tc>
        <w:tc>
          <w:tcPr>
            <w:tcW w:w="425" w:type="dxa"/>
          </w:tcPr>
          <w:p w:rsidR="009072A3" w:rsidRPr="00BB627E" w:rsidRDefault="00772C20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12" w:type="dxa"/>
          </w:tcPr>
          <w:p w:rsidR="00772C20" w:rsidRPr="00BB627E" w:rsidRDefault="00772C20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Выделяют существенные признаки строения клетки. Различают на таблицах и микропрепаратах части и органоиды клетки </w:t>
            </w:r>
          </w:p>
          <w:p w:rsidR="009072A3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43" w:type="dxa"/>
            <w:gridSpan w:val="2"/>
          </w:tcPr>
          <w:p w:rsidR="00772C20" w:rsidRPr="00BB627E" w:rsidRDefault="00772C20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Р – осуществляет самопроверку, корректирует свои знания; </w:t>
            </w:r>
          </w:p>
          <w:p w:rsidR="00772C20" w:rsidRPr="00BB627E" w:rsidRDefault="00772C20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 – ищет и отбирает необходимую информацию, структурирует знания по царствам живой природы, анализирует разнообразие живых организмов </w:t>
            </w:r>
          </w:p>
          <w:p w:rsidR="00772C20" w:rsidRPr="00BB627E" w:rsidRDefault="00772C20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К – выражает свои мысли в ответах </w:t>
            </w:r>
          </w:p>
          <w:p w:rsidR="009072A3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945" w:type="dxa"/>
          </w:tcPr>
          <w:p w:rsidR="00772C20" w:rsidRPr="00BB627E" w:rsidRDefault="00772C20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      </w:r>
          </w:p>
          <w:p w:rsidR="00FF1F91" w:rsidRPr="00BB627E" w:rsidRDefault="00772C20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Постепенно выстраивать собственное целостное мировоззрение. Оценивать экологический риск </w:t>
            </w:r>
          </w:p>
          <w:p w:rsidR="00FF1F91" w:rsidRPr="00BB627E" w:rsidRDefault="00FF1F9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взаимоотношений человека и природы </w:t>
            </w:r>
          </w:p>
          <w:p w:rsidR="009072A3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9072A3" w:rsidRPr="00BB627E" w:rsidRDefault="00EF002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  <w:r w:rsidR="00AA787A" w:rsidRPr="00BB627E">
              <w:rPr>
                <w:b/>
                <w:sz w:val="22"/>
                <w:szCs w:val="22"/>
              </w:rPr>
              <w:t>.11</w:t>
            </w:r>
          </w:p>
        </w:tc>
        <w:tc>
          <w:tcPr>
            <w:tcW w:w="992" w:type="dxa"/>
            <w:gridSpan w:val="2"/>
          </w:tcPr>
          <w:p w:rsidR="009072A3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9072A3" w:rsidRPr="00BB627E" w:rsidRDefault="009072A3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</w:p>
        </w:tc>
      </w:tr>
      <w:tr w:rsidR="009072A3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9072A3" w:rsidRPr="00BB627E" w:rsidRDefault="00772C20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11</w:t>
            </w:r>
          </w:p>
        </w:tc>
        <w:tc>
          <w:tcPr>
            <w:tcW w:w="1701" w:type="dxa"/>
            <w:gridSpan w:val="2"/>
          </w:tcPr>
          <w:p w:rsidR="00FF1F91" w:rsidRPr="00BB627E" w:rsidRDefault="00FF1F9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Химический состав клетки: поступление веществ в клетку </w:t>
            </w:r>
          </w:p>
          <w:p w:rsidR="009072A3" w:rsidRPr="00BB627E" w:rsidRDefault="00FF1F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(дыхание, питание) </w:t>
            </w:r>
          </w:p>
        </w:tc>
        <w:tc>
          <w:tcPr>
            <w:tcW w:w="425" w:type="dxa"/>
          </w:tcPr>
          <w:p w:rsidR="009072A3" w:rsidRPr="00BB627E" w:rsidRDefault="00FF1F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12" w:type="dxa"/>
          </w:tcPr>
          <w:p w:rsidR="00FF1F91" w:rsidRPr="00BB627E" w:rsidRDefault="00FF1F9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Объясняют роль минеральных веществ и воды, входящих в состав клетки. Различают органические и неорганические вещества, входящие в состав клетки. Ставят биологические эксперименты по изучению химического состава клетки </w:t>
            </w:r>
          </w:p>
          <w:p w:rsidR="009072A3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43" w:type="dxa"/>
            <w:gridSpan w:val="2"/>
          </w:tcPr>
          <w:p w:rsidR="00FF1F91" w:rsidRPr="00BB627E" w:rsidRDefault="00FF1F9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bCs/>
                <w:i/>
                <w:iCs/>
                <w:sz w:val="22"/>
                <w:szCs w:val="22"/>
              </w:rPr>
              <w:t>Познавательные УУД</w:t>
            </w:r>
            <w:r w:rsidRPr="00BB627E">
              <w:rPr>
                <w:b/>
                <w:bCs/>
                <w:sz w:val="22"/>
                <w:szCs w:val="22"/>
              </w:rPr>
              <w:t xml:space="preserve">: </w:t>
            </w:r>
            <w:r w:rsidRPr="00BB627E">
              <w:rPr>
                <w:sz w:val="22"/>
                <w:szCs w:val="22"/>
              </w:rPr>
              <w:t xml:space="preserve">умение работать с различными источниками информации, преобразовывать ее из одной формы в другую, выделять главное в тексте, структурировать учебный материал </w:t>
            </w:r>
          </w:p>
          <w:p w:rsidR="00FF1F91" w:rsidRPr="00BB627E" w:rsidRDefault="00FF1F9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bCs/>
                <w:i/>
                <w:iCs/>
                <w:sz w:val="22"/>
                <w:szCs w:val="22"/>
              </w:rPr>
              <w:t>Регулятивные УУД</w:t>
            </w:r>
            <w:r w:rsidRPr="00BB627E">
              <w:rPr>
                <w:b/>
                <w:bCs/>
                <w:sz w:val="22"/>
                <w:szCs w:val="22"/>
              </w:rPr>
              <w:t xml:space="preserve">: </w:t>
            </w:r>
            <w:r w:rsidRPr="00BB627E">
              <w:rPr>
                <w:sz w:val="22"/>
                <w:szCs w:val="22"/>
              </w:rPr>
              <w:t xml:space="preserve">умение организовать выполнение заданий учителя. Развитие навыков самооценки и самоанализа. </w:t>
            </w:r>
          </w:p>
          <w:p w:rsidR="009072A3" w:rsidRPr="00BB627E" w:rsidRDefault="00FF1F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bCs/>
                <w:i/>
                <w:iCs/>
                <w:sz w:val="22"/>
                <w:szCs w:val="22"/>
              </w:rPr>
              <w:t>Коммуникативные УУД</w:t>
            </w:r>
            <w:r w:rsidRPr="00BB627E">
              <w:rPr>
                <w:sz w:val="22"/>
                <w:szCs w:val="22"/>
              </w:rPr>
              <w:t xml:space="preserve">: умение строить эффективное взаимодействие с одноклассниками. </w:t>
            </w:r>
          </w:p>
        </w:tc>
        <w:tc>
          <w:tcPr>
            <w:tcW w:w="2945" w:type="dxa"/>
          </w:tcPr>
          <w:p w:rsidR="00FF1F91" w:rsidRPr="00BB627E" w:rsidRDefault="00FF1F9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Осознавать сложность строения клетки </w:t>
            </w:r>
          </w:p>
          <w:p w:rsidR="009072A3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9072A3" w:rsidRPr="00BB627E" w:rsidRDefault="00EF002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</w:t>
            </w:r>
            <w:r w:rsidR="00AA787A" w:rsidRPr="00BB627E">
              <w:rPr>
                <w:b/>
                <w:sz w:val="22"/>
                <w:szCs w:val="22"/>
              </w:rPr>
              <w:t>.11</w:t>
            </w:r>
          </w:p>
        </w:tc>
        <w:tc>
          <w:tcPr>
            <w:tcW w:w="992" w:type="dxa"/>
            <w:gridSpan w:val="2"/>
          </w:tcPr>
          <w:p w:rsidR="009072A3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9072A3" w:rsidRPr="00BB627E" w:rsidRDefault="00FF1F91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§8 зад на с.42</w:t>
            </w:r>
          </w:p>
        </w:tc>
      </w:tr>
      <w:tr w:rsidR="009072A3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9072A3" w:rsidRPr="00BB627E" w:rsidRDefault="00772C20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12</w:t>
            </w:r>
          </w:p>
        </w:tc>
        <w:tc>
          <w:tcPr>
            <w:tcW w:w="1701" w:type="dxa"/>
            <w:gridSpan w:val="2"/>
          </w:tcPr>
          <w:p w:rsidR="00FF1F91" w:rsidRPr="00BB627E" w:rsidRDefault="00FF1F9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Жизнедеятельность клетки: поступление веществ в </w:t>
            </w:r>
          </w:p>
          <w:p w:rsidR="00FF1F91" w:rsidRPr="00BB627E" w:rsidRDefault="00FF1F9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клетку (</w:t>
            </w:r>
            <w:r w:rsidR="002A1814" w:rsidRPr="00BB627E">
              <w:rPr>
                <w:sz w:val="22"/>
                <w:szCs w:val="22"/>
              </w:rPr>
              <w:t>дыхание, питание</w:t>
            </w:r>
            <w:r w:rsidRPr="00BB627E">
              <w:rPr>
                <w:sz w:val="22"/>
                <w:szCs w:val="22"/>
              </w:rPr>
              <w:t xml:space="preserve"> </w:t>
            </w:r>
          </w:p>
          <w:p w:rsidR="00FF1F91" w:rsidRPr="00BB627E" w:rsidRDefault="00FF1F91" w:rsidP="0098326A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9072A3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:rsidR="009072A3" w:rsidRPr="00BB627E" w:rsidRDefault="00FF1F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12" w:type="dxa"/>
          </w:tcPr>
          <w:p w:rsidR="00FF1F91" w:rsidRPr="00BB627E" w:rsidRDefault="00FF1F9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Выделяют существенные признаки процессов жизнедеятельности клетки. Ставят биологические эксперименты по изучению процессов жизнедеятельности организмов и объясняют их результаты. Отрабатывают умение готовить микропрепараты и работать с микроскопом </w:t>
            </w:r>
          </w:p>
          <w:p w:rsidR="00FF1F91" w:rsidRPr="00BB627E" w:rsidRDefault="00FF1F91" w:rsidP="0098326A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9072A3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43" w:type="dxa"/>
            <w:gridSpan w:val="2"/>
          </w:tcPr>
          <w:p w:rsidR="00FF1F91" w:rsidRPr="00BB627E" w:rsidRDefault="00FF1F9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bCs/>
                <w:i/>
                <w:iCs/>
                <w:sz w:val="22"/>
                <w:szCs w:val="22"/>
              </w:rPr>
              <w:t>Познавательные УУД</w:t>
            </w:r>
            <w:r w:rsidRPr="00BB627E">
              <w:rPr>
                <w:b/>
                <w:bCs/>
                <w:sz w:val="22"/>
                <w:szCs w:val="22"/>
              </w:rPr>
              <w:t xml:space="preserve">: </w:t>
            </w:r>
            <w:r w:rsidRPr="00BB627E">
              <w:rPr>
                <w:sz w:val="22"/>
                <w:szCs w:val="22"/>
              </w:rPr>
              <w:t xml:space="preserve">умение выделять главное в тексте, структурировать учебный материал </w:t>
            </w:r>
          </w:p>
          <w:p w:rsidR="00FF1F91" w:rsidRPr="00BB627E" w:rsidRDefault="00FF1F9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грамотно формулировать вопросы, работать с различными источниками информации, готовить сообщения и презентации, представлять результаты работы классу. </w:t>
            </w:r>
          </w:p>
          <w:p w:rsidR="00FF1F91" w:rsidRPr="00BB627E" w:rsidRDefault="00FF1F9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bCs/>
                <w:i/>
                <w:iCs/>
                <w:sz w:val="22"/>
                <w:szCs w:val="22"/>
              </w:rPr>
              <w:t>Регулятивные УУД</w:t>
            </w:r>
            <w:r w:rsidRPr="00BB627E">
              <w:rPr>
                <w:sz w:val="22"/>
                <w:szCs w:val="22"/>
              </w:rPr>
              <w:t>: умение организовать выполнение заданий учителя. Развитие навыков самооценки и самоанализа</w:t>
            </w:r>
            <w:r w:rsidRPr="00BB627E">
              <w:rPr>
                <w:i/>
                <w:iCs/>
                <w:sz w:val="22"/>
                <w:szCs w:val="22"/>
              </w:rPr>
              <w:t xml:space="preserve">. </w:t>
            </w:r>
          </w:p>
          <w:p w:rsidR="009072A3" w:rsidRPr="00BB627E" w:rsidRDefault="00FF1F9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bCs/>
                <w:i/>
                <w:iCs/>
                <w:sz w:val="22"/>
                <w:szCs w:val="22"/>
              </w:rPr>
              <w:t>Коммуникативные УУД</w:t>
            </w:r>
            <w:r w:rsidRPr="00BB627E">
              <w:rPr>
                <w:sz w:val="22"/>
                <w:szCs w:val="22"/>
              </w:rPr>
              <w:t xml:space="preserve">: умение работать в составе творческих групп </w:t>
            </w:r>
          </w:p>
        </w:tc>
        <w:tc>
          <w:tcPr>
            <w:tcW w:w="2945" w:type="dxa"/>
          </w:tcPr>
          <w:p w:rsidR="00FF1F91" w:rsidRPr="00BB627E" w:rsidRDefault="00FF1F9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Осмысливать жизнедеятельность клетки: поступление веществ в клетку (дыхание, питание </w:t>
            </w:r>
          </w:p>
          <w:p w:rsidR="009072A3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9072A3" w:rsidRPr="00BB627E" w:rsidRDefault="00EF002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</w:t>
            </w:r>
            <w:r w:rsidR="00AA787A" w:rsidRPr="00BB627E">
              <w:rPr>
                <w:b/>
                <w:sz w:val="22"/>
                <w:szCs w:val="22"/>
              </w:rPr>
              <w:t>.11</w:t>
            </w:r>
          </w:p>
        </w:tc>
        <w:tc>
          <w:tcPr>
            <w:tcW w:w="992" w:type="dxa"/>
            <w:gridSpan w:val="2"/>
          </w:tcPr>
          <w:p w:rsidR="009072A3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9072A3" w:rsidRPr="00BB627E" w:rsidRDefault="009072A3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</w:p>
        </w:tc>
      </w:tr>
      <w:tr w:rsidR="009072A3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9072A3" w:rsidRPr="00BB627E" w:rsidRDefault="00772C20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gridSpan w:val="2"/>
          </w:tcPr>
          <w:p w:rsidR="009B3D78" w:rsidRPr="00BB627E" w:rsidRDefault="009B3D78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Жизнедеятельность клетки: рост, развитие </w:t>
            </w:r>
          </w:p>
          <w:p w:rsidR="009072A3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Л.р.№5 «Приготовление препарат</w:t>
            </w:r>
            <w:r w:rsidR="00AA4766" w:rsidRPr="00BB627E">
              <w:rPr>
                <w:b/>
                <w:sz w:val="22"/>
                <w:szCs w:val="22"/>
              </w:rPr>
              <w:t>а и рассматривание под микроско</w:t>
            </w:r>
            <w:r w:rsidRPr="00BB627E">
              <w:rPr>
                <w:b/>
                <w:sz w:val="22"/>
                <w:szCs w:val="22"/>
              </w:rPr>
              <w:t>пом движения цитоплазмы в клетках листа элодеи»</w:t>
            </w:r>
          </w:p>
        </w:tc>
        <w:tc>
          <w:tcPr>
            <w:tcW w:w="425" w:type="dxa"/>
          </w:tcPr>
          <w:p w:rsidR="009072A3" w:rsidRPr="00BB627E" w:rsidRDefault="009B3D78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12" w:type="dxa"/>
          </w:tcPr>
          <w:p w:rsidR="00182AC1" w:rsidRPr="00BB627E" w:rsidRDefault="00182AC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Выделяют существенные признаки процессов жизнедеятельности клетки. Обсуждают биологические эксперименты по изучению процессов жизнедеятельности организмов и объясняют результаты </w:t>
            </w:r>
          </w:p>
          <w:p w:rsidR="00182AC1" w:rsidRPr="00BB627E" w:rsidRDefault="00182AC1" w:rsidP="0098326A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9072A3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43" w:type="dxa"/>
            <w:gridSpan w:val="2"/>
          </w:tcPr>
          <w:p w:rsidR="00182AC1" w:rsidRPr="00BB627E" w:rsidRDefault="00182AC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bCs/>
                <w:i/>
                <w:iCs/>
                <w:sz w:val="22"/>
                <w:szCs w:val="22"/>
              </w:rPr>
              <w:t>Познавательные УУД</w:t>
            </w:r>
            <w:r w:rsidRPr="00BB627E">
              <w:rPr>
                <w:b/>
                <w:bCs/>
                <w:sz w:val="22"/>
                <w:szCs w:val="22"/>
              </w:rPr>
              <w:t xml:space="preserve">: </w:t>
            </w:r>
            <w:r w:rsidRPr="00BB627E">
              <w:rPr>
                <w:sz w:val="22"/>
                <w:szCs w:val="22"/>
              </w:rPr>
              <w:t xml:space="preserve">умение выделять главное в тексте, структурировать учебный материал. </w:t>
            </w:r>
          </w:p>
          <w:p w:rsidR="00182AC1" w:rsidRPr="00BB627E" w:rsidRDefault="00182AC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bCs/>
                <w:i/>
                <w:iCs/>
                <w:sz w:val="22"/>
                <w:szCs w:val="22"/>
              </w:rPr>
              <w:t xml:space="preserve">Регулятивные УУД: </w:t>
            </w:r>
          </w:p>
          <w:p w:rsidR="00182AC1" w:rsidRPr="00BB627E" w:rsidRDefault="00182AC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умение определять цель урока и ставить задачи, необходимые для ее достижения, представлять </w:t>
            </w:r>
          </w:p>
          <w:p w:rsidR="00182AC1" w:rsidRPr="00BB627E" w:rsidRDefault="00182AC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результаты работы. </w:t>
            </w:r>
          </w:p>
          <w:p w:rsidR="009072A3" w:rsidRPr="00BB627E" w:rsidRDefault="00182AC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bCs/>
                <w:i/>
                <w:iCs/>
                <w:sz w:val="22"/>
                <w:szCs w:val="22"/>
              </w:rPr>
              <w:t>Коммуникативные УУД</w:t>
            </w:r>
            <w:r w:rsidRPr="00BB627E">
              <w:rPr>
                <w:sz w:val="22"/>
                <w:szCs w:val="22"/>
              </w:rPr>
              <w:t xml:space="preserve">:умение </w:t>
            </w:r>
          </w:p>
        </w:tc>
        <w:tc>
          <w:tcPr>
            <w:tcW w:w="2945" w:type="dxa"/>
          </w:tcPr>
          <w:p w:rsidR="00182AC1" w:rsidRPr="00BB627E" w:rsidRDefault="00182AC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Осознавать жизнедеятельность клетки: рост, развитие </w:t>
            </w:r>
          </w:p>
          <w:p w:rsidR="009072A3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9072A3" w:rsidRPr="00BB627E" w:rsidRDefault="00EF002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05</w:t>
            </w:r>
            <w:r w:rsidR="00AA787A" w:rsidRPr="00BB627E">
              <w:rPr>
                <w:b/>
                <w:sz w:val="22"/>
                <w:szCs w:val="22"/>
              </w:rPr>
              <w:t>.12</w:t>
            </w:r>
          </w:p>
        </w:tc>
        <w:tc>
          <w:tcPr>
            <w:tcW w:w="992" w:type="dxa"/>
            <w:gridSpan w:val="2"/>
          </w:tcPr>
          <w:p w:rsidR="009072A3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9072A3" w:rsidRPr="00BB627E" w:rsidRDefault="009072A3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</w:p>
        </w:tc>
      </w:tr>
      <w:tr w:rsidR="009072A3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9072A3" w:rsidRPr="00BB627E" w:rsidRDefault="00772C20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14</w:t>
            </w:r>
          </w:p>
        </w:tc>
        <w:tc>
          <w:tcPr>
            <w:tcW w:w="1701" w:type="dxa"/>
            <w:gridSpan w:val="2"/>
          </w:tcPr>
          <w:p w:rsidR="00182AC1" w:rsidRPr="00BB627E" w:rsidRDefault="00182AC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Деление клетки </w:t>
            </w:r>
          </w:p>
          <w:p w:rsidR="009072A3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:rsidR="009072A3" w:rsidRPr="00BB627E" w:rsidRDefault="00182AC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12" w:type="dxa"/>
          </w:tcPr>
          <w:p w:rsidR="00182AC1" w:rsidRPr="00BB627E" w:rsidRDefault="00182AC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Выделяют существенные признаки процессов жизнедеятельности клетки </w:t>
            </w:r>
          </w:p>
          <w:p w:rsidR="009072A3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43" w:type="dxa"/>
            <w:gridSpan w:val="2"/>
          </w:tcPr>
          <w:p w:rsidR="00182AC1" w:rsidRPr="00BB627E" w:rsidRDefault="00182AC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bCs/>
                <w:i/>
                <w:iCs/>
                <w:sz w:val="22"/>
                <w:szCs w:val="22"/>
              </w:rPr>
              <w:t>Познавательные УУД</w:t>
            </w:r>
            <w:r w:rsidRPr="00BB627E">
              <w:rPr>
                <w:b/>
                <w:bCs/>
                <w:sz w:val="22"/>
                <w:szCs w:val="22"/>
              </w:rPr>
              <w:t xml:space="preserve">: </w:t>
            </w:r>
            <w:r w:rsidRPr="00BB627E">
              <w:rPr>
                <w:sz w:val="22"/>
                <w:szCs w:val="22"/>
              </w:rPr>
              <w:t xml:space="preserve">умение выделять главное в тексте, структурировать учебный материал. </w:t>
            </w:r>
          </w:p>
          <w:p w:rsidR="00182AC1" w:rsidRPr="00BB627E" w:rsidRDefault="00182AC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Грамотно формулировать вопросы, работать с различными источниками информации </w:t>
            </w:r>
          </w:p>
          <w:p w:rsidR="00182AC1" w:rsidRPr="00BB627E" w:rsidRDefault="00182AC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bCs/>
                <w:i/>
                <w:iCs/>
                <w:sz w:val="22"/>
                <w:szCs w:val="22"/>
              </w:rPr>
              <w:t xml:space="preserve">Регулятивные УУД: </w:t>
            </w:r>
          </w:p>
          <w:p w:rsidR="00182AC1" w:rsidRPr="00BB627E" w:rsidRDefault="00182AC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умение определять цель урока и ставить задачи, необходимые для ее достижения, представлять результаты работы. </w:t>
            </w:r>
          </w:p>
          <w:p w:rsidR="00182AC1" w:rsidRPr="00BB627E" w:rsidRDefault="00182AC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bCs/>
                <w:i/>
                <w:iCs/>
                <w:sz w:val="22"/>
                <w:szCs w:val="22"/>
              </w:rPr>
              <w:t>Коммуникативные УУД</w:t>
            </w:r>
            <w:r w:rsidRPr="00BB627E">
              <w:rPr>
                <w:sz w:val="22"/>
                <w:szCs w:val="22"/>
              </w:rPr>
              <w:t xml:space="preserve">:умение слушать учителя и одноклассников, аргументировать свою точку зрения. </w:t>
            </w:r>
          </w:p>
          <w:p w:rsidR="009072A3" w:rsidRPr="00BB627E" w:rsidRDefault="00182AC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Овладение навыками выступлений перед одноклассниками. </w:t>
            </w:r>
          </w:p>
        </w:tc>
        <w:tc>
          <w:tcPr>
            <w:tcW w:w="2945" w:type="dxa"/>
          </w:tcPr>
          <w:p w:rsidR="00182AC1" w:rsidRPr="00BB627E" w:rsidRDefault="00182AC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Понимать деление клетки </w:t>
            </w:r>
          </w:p>
          <w:p w:rsidR="009072A3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9072A3" w:rsidRPr="00BB627E" w:rsidRDefault="00EF002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  <w:r w:rsidR="00AA787A" w:rsidRPr="00BB627E">
              <w:rPr>
                <w:b/>
                <w:sz w:val="22"/>
                <w:szCs w:val="22"/>
              </w:rPr>
              <w:t>.12</w:t>
            </w:r>
          </w:p>
        </w:tc>
        <w:tc>
          <w:tcPr>
            <w:tcW w:w="992" w:type="dxa"/>
            <w:gridSpan w:val="2"/>
          </w:tcPr>
          <w:p w:rsidR="009072A3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9072A3" w:rsidRPr="00BB627E" w:rsidRDefault="009072A3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</w:p>
        </w:tc>
      </w:tr>
      <w:tr w:rsidR="009072A3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9072A3" w:rsidRPr="00BB627E" w:rsidRDefault="00772C20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gridSpan w:val="2"/>
          </w:tcPr>
          <w:p w:rsidR="003A4CE7" w:rsidRPr="00BB627E" w:rsidRDefault="00182AC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Понятие «ткань</w:t>
            </w:r>
          </w:p>
          <w:p w:rsidR="009072A3" w:rsidRPr="00BB627E" w:rsidRDefault="009072A3" w:rsidP="0098326A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:rsidR="009072A3" w:rsidRPr="00BB627E" w:rsidRDefault="00182AC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12" w:type="dxa"/>
          </w:tcPr>
          <w:p w:rsidR="00182AC1" w:rsidRPr="00BB627E" w:rsidRDefault="00182AC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Определяют понятие «ткань». Выделяют признаки, характерные для различных видов тканей. Отрабатывают умение работать с микроскопом и определять различные растительности ткани на микропрепаратах </w:t>
            </w:r>
          </w:p>
          <w:p w:rsidR="009072A3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43" w:type="dxa"/>
            <w:gridSpan w:val="2"/>
          </w:tcPr>
          <w:p w:rsidR="00182AC1" w:rsidRPr="00BB627E" w:rsidRDefault="00182AC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bCs/>
                <w:i/>
                <w:iCs/>
                <w:sz w:val="22"/>
                <w:szCs w:val="22"/>
              </w:rPr>
              <w:t>Познавательные УУД</w:t>
            </w:r>
            <w:r w:rsidRPr="00BB627E">
              <w:rPr>
                <w:b/>
                <w:bCs/>
                <w:sz w:val="22"/>
                <w:szCs w:val="22"/>
              </w:rPr>
              <w:t xml:space="preserve">: </w:t>
            </w:r>
            <w:r w:rsidRPr="00BB627E">
              <w:rPr>
                <w:sz w:val="22"/>
                <w:szCs w:val="22"/>
              </w:rPr>
              <w:t xml:space="preserve">умение выделять главное в тексте, структурировать учебный материал, грамотно формулировать вопросы, работать с различными источниками информации, готовить сообщения и презентации, представлять результаты работы классу. </w:t>
            </w:r>
          </w:p>
          <w:p w:rsidR="00182AC1" w:rsidRPr="00BB627E" w:rsidRDefault="00182AC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bCs/>
                <w:i/>
                <w:iCs/>
                <w:sz w:val="22"/>
                <w:szCs w:val="22"/>
              </w:rPr>
              <w:t>Регулятивные УУД</w:t>
            </w:r>
            <w:r w:rsidRPr="00BB627E">
              <w:rPr>
                <w:sz w:val="22"/>
                <w:szCs w:val="22"/>
              </w:rPr>
              <w:t>: умение организовать выполнение заданий учителя. Развитие навыков самооценки и самоанализа</w:t>
            </w:r>
            <w:r w:rsidRPr="00BB627E">
              <w:rPr>
                <w:i/>
                <w:iCs/>
                <w:sz w:val="22"/>
                <w:szCs w:val="22"/>
              </w:rPr>
              <w:t xml:space="preserve">. </w:t>
            </w:r>
          </w:p>
          <w:p w:rsidR="009072A3" w:rsidRPr="00BB627E" w:rsidRDefault="00182AC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bCs/>
                <w:i/>
                <w:iCs/>
                <w:sz w:val="22"/>
                <w:szCs w:val="22"/>
              </w:rPr>
              <w:t>Коммуникативные УУД</w:t>
            </w:r>
            <w:r w:rsidRPr="00BB627E">
              <w:rPr>
                <w:sz w:val="22"/>
                <w:szCs w:val="22"/>
              </w:rPr>
              <w:t xml:space="preserve">: умение работать в составе творческих групп </w:t>
            </w:r>
          </w:p>
        </w:tc>
        <w:tc>
          <w:tcPr>
            <w:tcW w:w="2945" w:type="dxa"/>
          </w:tcPr>
          <w:p w:rsidR="00182AC1" w:rsidRPr="00BB627E" w:rsidRDefault="00182AC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Осознавать понятие «ткань</w:t>
            </w:r>
          </w:p>
          <w:p w:rsidR="009072A3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9072A3" w:rsidRPr="00BB627E" w:rsidRDefault="00EF002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</w:t>
            </w:r>
            <w:r w:rsidR="00AA787A" w:rsidRPr="00BB627E">
              <w:rPr>
                <w:b/>
                <w:sz w:val="22"/>
                <w:szCs w:val="22"/>
              </w:rPr>
              <w:t>.12</w:t>
            </w:r>
          </w:p>
        </w:tc>
        <w:tc>
          <w:tcPr>
            <w:tcW w:w="992" w:type="dxa"/>
            <w:gridSpan w:val="2"/>
          </w:tcPr>
          <w:p w:rsidR="009072A3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9072A3" w:rsidRPr="00BB627E" w:rsidRDefault="009072A3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</w:p>
        </w:tc>
      </w:tr>
      <w:tr w:rsidR="009072A3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9072A3" w:rsidRPr="00BB627E" w:rsidRDefault="00772C20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16</w:t>
            </w:r>
          </w:p>
        </w:tc>
        <w:tc>
          <w:tcPr>
            <w:tcW w:w="1701" w:type="dxa"/>
            <w:gridSpan w:val="2"/>
          </w:tcPr>
          <w:p w:rsidR="00182AC1" w:rsidRPr="00BB627E" w:rsidRDefault="00182AC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Обобщающий урок .тест</w:t>
            </w:r>
          </w:p>
          <w:p w:rsidR="009072A3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:rsidR="009072A3" w:rsidRPr="00BB627E" w:rsidRDefault="00182AC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12" w:type="dxa"/>
          </w:tcPr>
          <w:p w:rsidR="00182AC1" w:rsidRPr="00BB627E" w:rsidRDefault="00182AC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Работают с учебником, рабочей тетрадью и дидактическими материалами</w:t>
            </w:r>
          </w:p>
          <w:p w:rsidR="00182AC1" w:rsidRPr="00BB627E" w:rsidRDefault="00182AC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Заполняют таблицы. Демонстрируют умение готовить микропрепараты и работать с микроскопами </w:t>
            </w:r>
          </w:p>
          <w:p w:rsidR="00182AC1" w:rsidRPr="00BB627E" w:rsidRDefault="00182AC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  </w:t>
            </w:r>
          </w:p>
          <w:p w:rsidR="009072A3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43" w:type="dxa"/>
            <w:gridSpan w:val="2"/>
          </w:tcPr>
          <w:p w:rsidR="00182AC1" w:rsidRPr="00BB627E" w:rsidRDefault="00182AC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bCs/>
                <w:i/>
                <w:iCs/>
                <w:sz w:val="22"/>
                <w:szCs w:val="22"/>
              </w:rPr>
              <w:t>Познавательные УУД</w:t>
            </w:r>
            <w:r w:rsidRPr="00BB627E">
              <w:rPr>
                <w:b/>
                <w:bCs/>
                <w:sz w:val="22"/>
                <w:szCs w:val="22"/>
              </w:rPr>
              <w:t xml:space="preserve">: </w:t>
            </w:r>
            <w:r w:rsidRPr="00BB627E">
              <w:rPr>
                <w:sz w:val="22"/>
                <w:szCs w:val="22"/>
              </w:rPr>
              <w:t xml:space="preserve">умение выделять главное в тексте, структурировать учебный материал </w:t>
            </w:r>
          </w:p>
          <w:p w:rsidR="00182AC1" w:rsidRPr="00BB627E" w:rsidRDefault="00182AC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bCs/>
                <w:i/>
                <w:iCs/>
                <w:sz w:val="22"/>
                <w:szCs w:val="22"/>
              </w:rPr>
              <w:t xml:space="preserve">Регулятивные УУД: </w:t>
            </w:r>
          </w:p>
          <w:p w:rsidR="00182AC1" w:rsidRPr="00BB627E" w:rsidRDefault="00182AC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умение определять цель урока и ставить задачи, необходимые для ее достижения, представлять результаты работы. </w:t>
            </w:r>
          </w:p>
          <w:p w:rsidR="00182AC1" w:rsidRPr="00BB627E" w:rsidRDefault="00182AC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bCs/>
                <w:i/>
                <w:iCs/>
                <w:sz w:val="22"/>
                <w:szCs w:val="22"/>
              </w:rPr>
              <w:t>Коммуникативные УУД</w:t>
            </w:r>
            <w:r w:rsidRPr="00BB627E">
              <w:rPr>
                <w:sz w:val="22"/>
                <w:szCs w:val="22"/>
              </w:rPr>
              <w:t xml:space="preserve">:умение слушать учителя и одноклассников, аргументировать свою точку зрения. </w:t>
            </w:r>
          </w:p>
          <w:p w:rsidR="009072A3" w:rsidRPr="00BB627E" w:rsidRDefault="00182AC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Овладение навыками выступлений перед одноклассниками. </w:t>
            </w:r>
          </w:p>
        </w:tc>
        <w:tc>
          <w:tcPr>
            <w:tcW w:w="2945" w:type="dxa"/>
          </w:tcPr>
          <w:p w:rsidR="00182AC1" w:rsidRPr="00BB627E" w:rsidRDefault="00182AC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Осознавать единство и целостность окружающего мира, возможности его познаваемости и объяснимости на основе </w:t>
            </w:r>
          </w:p>
          <w:p w:rsidR="00182AC1" w:rsidRPr="00BB627E" w:rsidRDefault="00182AC1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достижений науки. </w:t>
            </w:r>
          </w:p>
          <w:p w:rsidR="009072A3" w:rsidRPr="00BB627E" w:rsidRDefault="00182AC1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Постепенно выстраивать собственное целостное мировоззрение. Оценивать экологический риск взаимоотношений человека и природы </w:t>
            </w:r>
          </w:p>
        </w:tc>
        <w:tc>
          <w:tcPr>
            <w:tcW w:w="1134" w:type="dxa"/>
          </w:tcPr>
          <w:p w:rsidR="009072A3" w:rsidRPr="00BB627E" w:rsidRDefault="00EF002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9.01</w:t>
            </w:r>
          </w:p>
        </w:tc>
        <w:tc>
          <w:tcPr>
            <w:tcW w:w="992" w:type="dxa"/>
            <w:gridSpan w:val="2"/>
          </w:tcPr>
          <w:p w:rsidR="009072A3" w:rsidRPr="00BB627E" w:rsidRDefault="009072A3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9072A3" w:rsidRPr="00BB627E" w:rsidRDefault="009072A3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</w:p>
        </w:tc>
      </w:tr>
      <w:tr w:rsidR="003A4CE7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3A4CE7" w:rsidRPr="00BB627E" w:rsidRDefault="003A4CE7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</w:p>
        </w:tc>
        <w:tc>
          <w:tcPr>
            <w:tcW w:w="12052" w:type="dxa"/>
            <w:gridSpan w:val="10"/>
          </w:tcPr>
          <w:p w:rsidR="003A4CE7" w:rsidRPr="00BB627E" w:rsidRDefault="003A4CE7" w:rsidP="0098326A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BB627E">
              <w:rPr>
                <w:b/>
                <w:i/>
                <w:iCs/>
                <w:sz w:val="22"/>
                <w:szCs w:val="22"/>
              </w:rPr>
              <w:t>Царство Бактерии (2 ч)</w:t>
            </w:r>
          </w:p>
        </w:tc>
        <w:tc>
          <w:tcPr>
            <w:tcW w:w="1134" w:type="dxa"/>
          </w:tcPr>
          <w:p w:rsidR="003A4CE7" w:rsidRPr="00BB627E" w:rsidRDefault="003A4CE7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</w:p>
        </w:tc>
      </w:tr>
      <w:tr w:rsidR="003A4CE7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3A4CE7" w:rsidRPr="00BB627E" w:rsidRDefault="003A4CE7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17</w:t>
            </w:r>
          </w:p>
        </w:tc>
        <w:tc>
          <w:tcPr>
            <w:tcW w:w="1701" w:type="dxa"/>
            <w:gridSpan w:val="2"/>
          </w:tcPr>
          <w:p w:rsidR="003A4CE7" w:rsidRPr="00BB627E" w:rsidRDefault="003A4CE7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Бактерии, их разнообразие, строение и жизнедеятельность </w:t>
            </w: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12" w:type="dxa"/>
          </w:tcPr>
          <w:p w:rsidR="003A4CE7" w:rsidRPr="00BB627E" w:rsidRDefault="003A4CE7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Выделяют существенные признаки бактерий </w:t>
            </w: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43" w:type="dxa"/>
            <w:gridSpan w:val="2"/>
          </w:tcPr>
          <w:p w:rsidR="003A4CE7" w:rsidRPr="00BB627E" w:rsidRDefault="003A4CE7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bCs/>
                <w:i/>
                <w:iCs/>
                <w:sz w:val="22"/>
                <w:szCs w:val="22"/>
              </w:rPr>
              <w:t xml:space="preserve">Познавательные УУД </w:t>
            </w:r>
          </w:p>
          <w:p w:rsidR="003A4CE7" w:rsidRPr="00BB627E" w:rsidRDefault="003A4CE7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умеют выбирать наиболее эффективные способы решения задач, делают выводы на основе полученной информации. </w:t>
            </w:r>
          </w:p>
          <w:p w:rsidR="003A4CE7" w:rsidRPr="00BB627E" w:rsidRDefault="003A4CE7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bCs/>
                <w:i/>
                <w:iCs/>
                <w:sz w:val="22"/>
                <w:szCs w:val="22"/>
              </w:rPr>
              <w:t xml:space="preserve">Регулятивные УУД: </w:t>
            </w:r>
          </w:p>
          <w:p w:rsidR="003A4CE7" w:rsidRPr="00BB627E" w:rsidRDefault="003A4CE7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умеют определять цель урока и ставить задачи, необходимые для её достижения. Умеют представлять результаты работы </w:t>
            </w:r>
          </w:p>
          <w:p w:rsidR="003A4CE7" w:rsidRPr="00BB627E" w:rsidRDefault="003A4CE7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bCs/>
                <w:i/>
                <w:iCs/>
                <w:sz w:val="22"/>
                <w:szCs w:val="22"/>
              </w:rPr>
              <w:t>Коммуникативные УУД</w:t>
            </w:r>
            <w:r w:rsidRPr="00BB627E">
              <w:rPr>
                <w:sz w:val="22"/>
                <w:szCs w:val="22"/>
              </w:rPr>
              <w:t xml:space="preserve">: умеют воспринимать информацию на слух, строить эффективное взаимодействие с одноклассниками, работают в составе творческих групп </w:t>
            </w:r>
          </w:p>
          <w:p w:rsidR="003A4CE7" w:rsidRPr="00BB627E" w:rsidRDefault="003A4CE7" w:rsidP="0098326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45" w:type="dxa"/>
          </w:tcPr>
          <w:p w:rsidR="003A4CE7" w:rsidRPr="00BB627E" w:rsidRDefault="003A4CE7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Осознавать бактерии, их разнообразие, строение и жизнедеятельность </w:t>
            </w: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3A4CE7" w:rsidRPr="00BB627E" w:rsidRDefault="00EF002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16.01</w:t>
            </w:r>
          </w:p>
        </w:tc>
        <w:tc>
          <w:tcPr>
            <w:tcW w:w="992" w:type="dxa"/>
            <w:gridSpan w:val="2"/>
          </w:tcPr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3A4CE7" w:rsidRPr="00BB627E" w:rsidRDefault="003A4CE7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</w:p>
        </w:tc>
      </w:tr>
      <w:tr w:rsidR="003A4CE7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3A4CE7" w:rsidRPr="00BB627E" w:rsidRDefault="003A4CE7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18</w:t>
            </w:r>
          </w:p>
        </w:tc>
        <w:tc>
          <w:tcPr>
            <w:tcW w:w="1701" w:type="dxa"/>
            <w:gridSpan w:val="2"/>
          </w:tcPr>
          <w:p w:rsidR="003A4CE7" w:rsidRPr="00BB627E" w:rsidRDefault="003A4CE7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Роль бактерий в природе и жизни человека </w:t>
            </w: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12" w:type="dxa"/>
          </w:tcPr>
          <w:p w:rsidR="003A4CE7" w:rsidRPr="00BB627E" w:rsidRDefault="003A4CE7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Определяют понятия: « клубеньковые (азотфиксирующие) бактерии», «симбиоз», «болезнетворные бактерии», «эпидемия». Объясняют роль бактерий в природе и жизни человека </w:t>
            </w: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43" w:type="dxa"/>
            <w:gridSpan w:val="2"/>
          </w:tcPr>
          <w:p w:rsidR="003A4CE7" w:rsidRPr="00BB627E" w:rsidRDefault="003A4CE7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bCs/>
                <w:i/>
                <w:iCs/>
                <w:sz w:val="22"/>
                <w:szCs w:val="22"/>
              </w:rPr>
              <w:t xml:space="preserve">Познавательные УУД: </w:t>
            </w:r>
          </w:p>
          <w:p w:rsidR="003A4CE7" w:rsidRPr="00BB627E" w:rsidRDefault="003A4CE7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умеют работать с текстом, выделяют в нем главное, структурируют учебный материал, дают определение понятиям. Составляют конспект урока в тетради. Преобразуют информацию из одной формы в другую. Проводят сравнение биологических объектов, выделяют их существенные признаки. </w:t>
            </w:r>
          </w:p>
          <w:p w:rsidR="003A4CE7" w:rsidRPr="00BB627E" w:rsidRDefault="003A4CE7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bCs/>
                <w:i/>
                <w:iCs/>
                <w:sz w:val="22"/>
                <w:szCs w:val="22"/>
              </w:rPr>
              <w:t xml:space="preserve">Регулятивные УУД: </w:t>
            </w:r>
          </w:p>
          <w:p w:rsidR="003A4CE7" w:rsidRPr="00BB627E" w:rsidRDefault="003A4CE7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умеют определять цель урока и ставить задачи, необходимые для её достижения. </w:t>
            </w: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bCs/>
                <w:i/>
                <w:iCs/>
                <w:sz w:val="22"/>
                <w:szCs w:val="22"/>
              </w:rPr>
              <w:t xml:space="preserve">Коммуникативные </w:t>
            </w:r>
          </w:p>
          <w:p w:rsidR="003A4CE7" w:rsidRPr="00BB627E" w:rsidRDefault="003A4CE7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bCs/>
                <w:i/>
                <w:iCs/>
                <w:sz w:val="22"/>
                <w:szCs w:val="22"/>
              </w:rPr>
              <w:t>УУД</w:t>
            </w:r>
            <w:r w:rsidRPr="00BB627E">
              <w:rPr>
                <w:sz w:val="22"/>
                <w:szCs w:val="22"/>
              </w:rPr>
              <w:t xml:space="preserve">: умеют слушать учителя и отвечать на вопросы. Аргументируют свою точку зрения </w:t>
            </w: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945" w:type="dxa"/>
          </w:tcPr>
          <w:p w:rsidR="003A4CE7" w:rsidRPr="00BB627E" w:rsidRDefault="003A4CE7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Понимать роль бактерий в природе и жизни человека </w:t>
            </w: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3A4CE7" w:rsidRPr="00BB627E" w:rsidRDefault="00EF002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</w:t>
            </w:r>
            <w:r w:rsidR="00AA787A" w:rsidRPr="00BB627E">
              <w:rPr>
                <w:b/>
                <w:sz w:val="22"/>
                <w:szCs w:val="22"/>
              </w:rPr>
              <w:t>.01</w:t>
            </w:r>
          </w:p>
        </w:tc>
        <w:tc>
          <w:tcPr>
            <w:tcW w:w="992" w:type="dxa"/>
            <w:gridSpan w:val="2"/>
          </w:tcPr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3A4CE7" w:rsidRPr="00BB627E" w:rsidRDefault="003A4CE7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</w:p>
        </w:tc>
      </w:tr>
      <w:tr w:rsidR="00362BFE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362BFE" w:rsidRPr="00BB627E" w:rsidRDefault="00362BFE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</w:p>
        </w:tc>
        <w:tc>
          <w:tcPr>
            <w:tcW w:w="12052" w:type="dxa"/>
            <w:gridSpan w:val="10"/>
          </w:tcPr>
          <w:p w:rsidR="00362BFE" w:rsidRPr="00BB627E" w:rsidRDefault="00362BFE" w:rsidP="0098326A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BB627E">
              <w:rPr>
                <w:b/>
                <w:iCs/>
                <w:sz w:val="22"/>
                <w:szCs w:val="22"/>
              </w:rPr>
              <w:t>Царство Грибы (5 ч)</w:t>
            </w:r>
          </w:p>
        </w:tc>
        <w:tc>
          <w:tcPr>
            <w:tcW w:w="1134" w:type="dxa"/>
          </w:tcPr>
          <w:p w:rsidR="00362BFE" w:rsidRPr="00BB627E" w:rsidRDefault="00362BFE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</w:p>
        </w:tc>
      </w:tr>
      <w:tr w:rsidR="003A4CE7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1701" w:type="dxa"/>
            <w:gridSpan w:val="2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Грибы, их общая характеристика, строение и жизнедеятельность. Роль грибов в природе и жизни человека </w:t>
            </w: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12" w:type="dxa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Выделяют существенные признаки строения и жизнедеятельности грибов. Объясняют роль грибов в природе и жизни человека </w:t>
            </w: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43" w:type="dxa"/>
            <w:gridSpan w:val="2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bCs/>
                <w:i/>
                <w:iCs/>
                <w:sz w:val="22"/>
                <w:szCs w:val="22"/>
              </w:rPr>
              <w:t xml:space="preserve">Познавательные УУД: 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умение воспроизводить </w:t>
            </w:r>
            <w:r w:rsidR="002A1814" w:rsidRPr="00BB627E">
              <w:rPr>
                <w:sz w:val="22"/>
                <w:szCs w:val="22"/>
              </w:rPr>
              <w:t>информацию</w:t>
            </w:r>
            <w:r w:rsidRPr="00BB627E">
              <w:rPr>
                <w:sz w:val="22"/>
                <w:szCs w:val="22"/>
              </w:rPr>
              <w:t xml:space="preserve"> по памяти, сравнивать и анализировать объекты природы. Развитие элементарных навыков устанавливания причинно-следственных связей. Умение сравнивать и делать выводы на основании сравнений. 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bCs/>
                <w:i/>
                <w:iCs/>
                <w:sz w:val="22"/>
                <w:szCs w:val="22"/>
              </w:rPr>
              <w:t xml:space="preserve">Регулятивные УУД: </w:t>
            </w:r>
          </w:p>
          <w:p w:rsidR="00362BFE" w:rsidRPr="00BB627E" w:rsidRDefault="00362BFE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умение определять цель урока и ставить задачи, необходимые для ее достижения, представлять результаты работы. Развитие навыков оценки и самоанализа.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bCs/>
                <w:i/>
                <w:iCs/>
                <w:sz w:val="22"/>
                <w:szCs w:val="22"/>
              </w:rPr>
              <w:t xml:space="preserve">Коммуникативные УУД: </w:t>
            </w:r>
          </w:p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умение слушать учителя и одноклассников, аргументировать свою точку зрения. Овладение навыками выступлений перед аудиторией  </w:t>
            </w:r>
          </w:p>
        </w:tc>
        <w:tc>
          <w:tcPr>
            <w:tcW w:w="2945" w:type="dxa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Осмысливать характеристика, строение и жизнедеятельность грибов. </w:t>
            </w: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3A4CE7" w:rsidRPr="00BB627E" w:rsidRDefault="00EF002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  <w:r w:rsidR="00AA787A" w:rsidRPr="00BB627E">
              <w:rPr>
                <w:b/>
                <w:sz w:val="22"/>
                <w:szCs w:val="22"/>
              </w:rPr>
              <w:t>.01</w:t>
            </w:r>
          </w:p>
        </w:tc>
        <w:tc>
          <w:tcPr>
            <w:tcW w:w="992" w:type="dxa"/>
            <w:gridSpan w:val="2"/>
          </w:tcPr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3A4CE7" w:rsidRPr="00BB627E" w:rsidRDefault="003A4CE7" w:rsidP="0098326A">
            <w:pPr>
              <w:pStyle w:val="a6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</w:tr>
      <w:tr w:rsidR="003A4CE7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701" w:type="dxa"/>
            <w:gridSpan w:val="2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Шляпочные грибы </w:t>
            </w:r>
          </w:p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П.р.№2 «Строение плодовых тел шляпочных грибов</w:t>
            </w:r>
          </w:p>
        </w:tc>
        <w:tc>
          <w:tcPr>
            <w:tcW w:w="425" w:type="dxa"/>
          </w:tcPr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12" w:type="dxa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Различают на живых объектах и таблицах съедобные и ядовитые грибы. Осваивают приемы оказания первой помощи при отравлении ядовитыми грибами </w:t>
            </w: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43" w:type="dxa"/>
            <w:gridSpan w:val="2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bCs/>
                <w:i/>
                <w:iCs/>
                <w:sz w:val="22"/>
                <w:szCs w:val="22"/>
              </w:rPr>
              <w:t>Познавательные УУД</w:t>
            </w:r>
            <w:r w:rsidRPr="00BB627E">
              <w:rPr>
                <w:b/>
                <w:bCs/>
                <w:sz w:val="22"/>
                <w:szCs w:val="22"/>
              </w:rPr>
              <w:t xml:space="preserve">: </w:t>
            </w:r>
            <w:r w:rsidRPr="00BB627E">
              <w:rPr>
                <w:sz w:val="22"/>
                <w:szCs w:val="22"/>
              </w:rPr>
              <w:t xml:space="preserve">умение выделять главное в тексте, структурировать учебный материал, грамотно формулировать вопросы, работать с различными источниками информации, готовить сообщения и </w:t>
            </w:r>
            <w:r w:rsidR="002A1814" w:rsidRPr="00BB627E">
              <w:rPr>
                <w:sz w:val="22"/>
                <w:szCs w:val="22"/>
              </w:rPr>
              <w:t>презентации. представлять</w:t>
            </w:r>
            <w:r w:rsidRPr="00BB627E">
              <w:rPr>
                <w:sz w:val="22"/>
                <w:szCs w:val="22"/>
              </w:rPr>
              <w:t xml:space="preserve"> результаты работы классу. </w:t>
            </w:r>
          </w:p>
          <w:p w:rsidR="00362BFE" w:rsidRPr="00BB627E" w:rsidRDefault="00362BFE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bCs/>
                <w:i/>
                <w:iCs/>
                <w:sz w:val="22"/>
                <w:szCs w:val="22"/>
              </w:rPr>
              <w:t>Регулятивные УУД</w:t>
            </w:r>
            <w:r w:rsidRPr="00BB627E">
              <w:rPr>
                <w:b/>
                <w:bCs/>
                <w:sz w:val="22"/>
                <w:szCs w:val="22"/>
              </w:rPr>
              <w:t xml:space="preserve">: </w:t>
            </w:r>
            <w:r w:rsidRPr="00BB627E">
              <w:rPr>
                <w:sz w:val="22"/>
                <w:szCs w:val="22"/>
              </w:rPr>
              <w:t xml:space="preserve">умение организовать выполнение заданий учителя согласно установленным 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навыков самооценки и самоанализа. 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bCs/>
                <w:i/>
                <w:iCs/>
                <w:sz w:val="22"/>
                <w:szCs w:val="22"/>
              </w:rPr>
              <w:t>Коммуникативные УУД</w:t>
            </w:r>
            <w:r w:rsidRPr="00BB627E">
              <w:rPr>
                <w:b/>
                <w:bCs/>
                <w:sz w:val="22"/>
                <w:szCs w:val="22"/>
              </w:rPr>
              <w:t xml:space="preserve">: </w:t>
            </w:r>
            <w:r w:rsidRPr="00BB627E">
              <w:rPr>
                <w:sz w:val="22"/>
                <w:szCs w:val="22"/>
              </w:rPr>
              <w:t xml:space="preserve">умение работать в составе творческих групп </w:t>
            </w:r>
          </w:p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правилам работы в кабинете. Развитие </w:t>
            </w:r>
          </w:p>
        </w:tc>
        <w:tc>
          <w:tcPr>
            <w:tcW w:w="2945" w:type="dxa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      </w:r>
          </w:p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Постепенно выстраивать собственное целостное мировоззрение. Оценивать экологический риск взаимоотношений человека и природы </w:t>
            </w:r>
          </w:p>
        </w:tc>
        <w:tc>
          <w:tcPr>
            <w:tcW w:w="1134" w:type="dxa"/>
          </w:tcPr>
          <w:p w:rsidR="003A4CE7" w:rsidRPr="00BB627E" w:rsidRDefault="00EF002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6.02</w:t>
            </w:r>
          </w:p>
        </w:tc>
        <w:tc>
          <w:tcPr>
            <w:tcW w:w="992" w:type="dxa"/>
            <w:gridSpan w:val="2"/>
          </w:tcPr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3A4CE7" w:rsidRPr="00BB627E" w:rsidRDefault="003A4CE7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</w:p>
        </w:tc>
      </w:tr>
      <w:tr w:rsidR="003A4CE7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1701" w:type="dxa"/>
            <w:gridSpan w:val="2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Плесневые грибы и дрожжи </w:t>
            </w:r>
          </w:p>
          <w:p w:rsidR="00AA4766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Л</w:t>
            </w:r>
            <w:r w:rsidR="00AA4766" w:rsidRPr="00BB627E">
              <w:rPr>
                <w:b/>
                <w:sz w:val="22"/>
                <w:szCs w:val="22"/>
              </w:rPr>
              <w:t>.р.№6</w:t>
            </w:r>
          </w:p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«Строение плесневого гриба мукора. Строение дрожжей</w:t>
            </w:r>
          </w:p>
        </w:tc>
        <w:tc>
          <w:tcPr>
            <w:tcW w:w="425" w:type="dxa"/>
          </w:tcPr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12" w:type="dxa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Готовят микропрепараты и наблюдают под микроскопом строение мукора и дрожжей. Сравнивают увиденное под микроскопом с приведенным в учебнике изображением </w:t>
            </w: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43" w:type="dxa"/>
            <w:gridSpan w:val="2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bCs/>
                <w:i/>
                <w:iCs/>
                <w:sz w:val="22"/>
                <w:szCs w:val="22"/>
              </w:rPr>
              <w:t xml:space="preserve">Познавательные УУД: 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умеют работать с текстом, выделяют в нем главное, структурируют учебный материал, дают определение понятиям. Составляют конспект урока в тетради. Преобразуют информацию из одной формы в другую. Проводят сравнение биологических объектов, выделяют их существенные признаки. 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bCs/>
                <w:i/>
                <w:iCs/>
                <w:sz w:val="22"/>
                <w:szCs w:val="22"/>
              </w:rPr>
              <w:t xml:space="preserve">Регулятивные УУД: </w:t>
            </w:r>
          </w:p>
          <w:p w:rsidR="00362BFE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умеют определять цель урока и ставить задачи, необходимые для её достижения 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bCs/>
                <w:i/>
                <w:iCs/>
                <w:sz w:val="22"/>
                <w:szCs w:val="22"/>
              </w:rPr>
              <w:t>Коммуникативные УУД</w:t>
            </w:r>
            <w:r w:rsidRPr="00BB627E">
              <w:rPr>
                <w:sz w:val="22"/>
                <w:szCs w:val="22"/>
              </w:rPr>
              <w:t xml:space="preserve">: умеют слушать учителя и отвечать на вопросы. Аргументируют свою точку зрения </w:t>
            </w: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945" w:type="dxa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      </w:r>
          </w:p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Постепенно выстраивать собственное целостное мировоззрение. Оценивать экологический риск взаимоотношений человека и природы </w:t>
            </w:r>
          </w:p>
        </w:tc>
        <w:tc>
          <w:tcPr>
            <w:tcW w:w="1134" w:type="dxa"/>
          </w:tcPr>
          <w:p w:rsidR="003A4CE7" w:rsidRPr="00BB627E" w:rsidRDefault="00EF002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  <w:r w:rsidR="00AA787A" w:rsidRPr="00BB627E">
              <w:rPr>
                <w:b/>
                <w:sz w:val="22"/>
                <w:szCs w:val="22"/>
              </w:rPr>
              <w:t>.02</w:t>
            </w:r>
          </w:p>
        </w:tc>
        <w:tc>
          <w:tcPr>
            <w:tcW w:w="992" w:type="dxa"/>
            <w:gridSpan w:val="2"/>
          </w:tcPr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3A4CE7" w:rsidRPr="00BB627E" w:rsidRDefault="003A4CE7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</w:p>
        </w:tc>
      </w:tr>
      <w:tr w:rsidR="003A4CE7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1701" w:type="dxa"/>
            <w:gridSpan w:val="2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Грибы-паразиты </w:t>
            </w: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12" w:type="dxa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Определяют понятие «грибы-паразиты». Объясняют роль грибов-паразитов в природе жизни человека </w:t>
            </w: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43" w:type="dxa"/>
            <w:gridSpan w:val="2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bCs/>
                <w:i/>
                <w:iCs/>
                <w:sz w:val="22"/>
                <w:szCs w:val="22"/>
              </w:rPr>
              <w:t>Познавательные УУД</w:t>
            </w:r>
            <w:r w:rsidRPr="00BB627E">
              <w:rPr>
                <w:b/>
                <w:bCs/>
                <w:sz w:val="22"/>
                <w:szCs w:val="22"/>
              </w:rPr>
              <w:t xml:space="preserve">: </w:t>
            </w:r>
            <w:r w:rsidRPr="00BB627E">
              <w:rPr>
                <w:sz w:val="22"/>
                <w:szCs w:val="22"/>
              </w:rPr>
              <w:t xml:space="preserve">умение выделять главное в тексте, структурировать учебный материал. 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bCs/>
                <w:i/>
                <w:iCs/>
                <w:sz w:val="22"/>
                <w:szCs w:val="22"/>
              </w:rPr>
              <w:t xml:space="preserve">Регулятивные УУД: 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умение определять цель урока и ставить задачи, необходимые для ее достижения, представлять результаты работы. 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bCs/>
                <w:i/>
                <w:iCs/>
                <w:sz w:val="22"/>
                <w:szCs w:val="22"/>
              </w:rPr>
              <w:t>Коммуникативные УУД</w:t>
            </w:r>
            <w:r w:rsidRPr="00BB627E">
              <w:rPr>
                <w:sz w:val="22"/>
                <w:szCs w:val="22"/>
              </w:rPr>
              <w:t xml:space="preserve">:умение слушать учителя и одноклассников, аргументировать свою точку зрения. </w:t>
            </w:r>
          </w:p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Овладение навыками выступлений перед одноклассниками </w:t>
            </w:r>
          </w:p>
        </w:tc>
        <w:tc>
          <w:tcPr>
            <w:tcW w:w="2945" w:type="dxa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      </w:r>
          </w:p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Постепенно выстраивать собственное целостное мировоззрение. Оценивать экологический риск взаимоотношений человека и природы. </w:t>
            </w:r>
          </w:p>
        </w:tc>
        <w:tc>
          <w:tcPr>
            <w:tcW w:w="1134" w:type="dxa"/>
          </w:tcPr>
          <w:p w:rsidR="003A4CE7" w:rsidRPr="00BB627E" w:rsidRDefault="00EF002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  <w:r w:rsidR="00AA787A" w:rsidRPr="00BB627E">
              <w:rPr>
                <w:b/>
                <w:sz w:val="22"/>
                <w:szCs w:val="22"/>
              </w:rPr>
              <w:t>.02</w:t>
            </w:r>
          </w:p>
        </w:tc>
        <w:tc>
          <w:tcPr>
            <w:tcW w:w="992" w:type="dxa"/>
            <w:gridSpan w:val="2"/>
          </w:tcPr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3A4CE7" w:rsidRPr="00BB627E" w:rsidRDefault="003A4CE7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</w:p>
        </w:tc>
      </w:tr>
      <w:tr w:rsidR="003A4CE7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1701" w:type="dxa"/>
            <w:gridSpan w:val="2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Обобщающий урок. тест</w:t>
            </w: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12" w:type="dxa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Работают с учебником, рабочей тетрадью и дидактическими 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материалами. Заполняют таблицы. Демонстрируют умение готовить микропрепараты и работать с микроскопом. Готовят сообщение «Многообразие грибов и их значение в природе и жизни человека» ( на основе обобщения материала учебника и дополнительной литературы) 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43" w:type="dxa"/>
            <w:gridSpan w:val="2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bCs/>
                <w:sz w:val="22"/>
                <w:szCs w:val="22"/>
              </w:rPr>
              <w:t xml:space="preserve">Р: </w:t>
            </w:r>
            <w:r w:rsidRPr="00BB627E">
              <w:rPr>
                <w:sz w:val="22"/>
                <w:szCs w:val="22"/>
              </w:rPr>
              <w:t xml:space="preserve">умение планировать свою работу при выполнении заданий учителя, делать выводы по результатам работ 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bCs/>
                <w:sz w:val="22"/>
                <w:szCs w:val="22"/>
              </w:rPr>
              <w:t>П:</w:t>
            </w:r>
            <w:r w:rsidRPr="00BB627E">
              <w:rPr>
                <w:sz w:val="22"/>
                <w:szCs w:val="22"/>
              </w:rPr>
              <w:t xml:space="preserve">умение осуществлять поиск нужной информации, выделять главное в тексте. 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bCs/>
                <w:sz w:val="22"/>
                <w:szCs w:val="22"/>
              </w:rPr>
              <w:t xml:space="preserve">К: </w:t>
            </w:r>
            <w:r w:rsidRPr="00BB627E">
              <w:rPr>
                <w:sz w:val="22"/>
                <w:szCs w:val="22"/>
              </w:rPr>
              <w:t xml:space="preserve">умение работать в составе творческих групп, высказывать свое мнение </w:t>
            </w: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945" w:type="dxa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Осознавать единство и целостность окружающего мира, возможности его познаваемости и 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объяснимости на основе достижений науки. 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Постепенно выстраивать собственное целостное мировоззрение. Оценивать экологический риск взаимоотношений человека и природы </w:t>
            </w: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3A4CE7" w:rsidRPr="00BB627E" w:rsidRDefault="00EF002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</w:t>
            </w:r>
            <w:r w:rsidR="00AA787A" w:rsidRPr="00BB627E">
              <w:rPr>
                <w:b/>
                <w:sz w:val="22"/>
                <w:szCs w:val="22"/>
              </w:rPr>
              <w:t>.02</w:t>
            </w:r>
          </w:p>
        </w:tc>
        <w:tc>
          <w:tcPr>
            <w:tcW w:w="992" w:type="dxa"/>
            <w:gridSpan w:val="2"/>
          </w:tcPr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3A4CE7" w:rsidRPr="00BB627E" w:rsidRDefault="003A4CE7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</w:p>
        </w:tc>
      </w:tr>
      <w:tr w:rsidR="00362BFE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362BFE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052" w:type="dxa"/>
            <w:gridSpan w:val="10"/>
          </w:tcPr>
          <w:p w:rsidR="00362BFE" w:rsidRPr="00BB627E" w:rsidRDefault="00362BFE" w:rsidP="0098326A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BB627E">
              <w:rPr>
                <w:b/>
                <w:i/>
                <w:iCs/>
                <w:sz w:val="22"/>
                <w:szCs w:val="22"/>
              </w:rPr>
              <w:t>Царство Растения (</w:t>
            </w:r>
            <w:r w:rsidR="00EB5E18" w:rsidRPr="00BB627E">
              <w:rPr>
                <w:b/>
                <w:i/>
                <w:iCs/>
                <w:sz w:val="22"/>
                <w:szCs w:val="22"/>
              </w:rPr>
              <w:t>11</w:t>
            </w:r>
            <w:r w:rsidRPr="00BB627E">
              <w:rPr>
                <w:b/>
                <w:i/>
                <w:iCs/>
                <w:sz w:val="22"/>
                <w:szCs w:val="22"/>
              </w:rPr>
              <w:t xml:space="preserve"> ч)</w:t>
            </w:r>
          </w:p>
        </w:tc>
        <w:tc>
          <w:tcPr>
            <w:tcW w:w="1134" w:type="dxa"/>
          </w:tcPr>
          <w:p w:rsidR="00362BFE" w:rsidRPr="00BB627E" w:rsidRDefault="00362BFE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</w:p>
        </w:tc>
      </w:tr>
      <w:tr w:rsidR="003A4CE7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1701" w:type="dxa"/>
            <w:gridSpan w:val="2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Ботаника- наука о растениях </w:t>
            </w: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12" w:type="dxa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Определяет понятие: «ботаника», «низшие растения», «высшие растения», «слоевище», «таллом». Выделяют существенные 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признаки растений . Выявляют на живых объектах и таблицах низшие и высшие растения, и наиболее распространенные растения, опасные для человека растения. Сравнивают представителей низших и высших растений. Выделяют взаимосвязи между строением растений и их местообитанием 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43" w:type="dxa"/>
            <w:gridSpan w:val="2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bCs/>
                <w:sz w:val="22"/>
                <w:szCs w:val="22"/>
              </w:rPr>
              <w:t>Р:</w:t>
            </w:r>
            <w:r w:rsidRPr="00BB627E">
              <w:rPr>
                <w:sz w:val="22"/>
                <w:szCs w:val="22"/>
              </w:rPr>
              <w:t xml:space="preserve">Развитие навыков самооценки и самоанализа. </w:t>
            </w:r>
          </w:p>
          <w:p w:rsidR="00362BFE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bCs/>
                <w:sz w:val="22"/>
                <w:szCs w:val="22"/>
              </w:rPr>
              <w:t xml:space="preserve">П: </w:t>
            </w:r>
            <w:r w:rsidRPr="00BB627E">
              <w:rPr>
                <w:sz w:val="22"/>
                <w:szCs w:val="22"/>
              </w:rPr>
              <w:t xml:space="preserve">умение работать с различными источниками информации, самостоятельно оформлять схемы 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b/>
                <w:bCs/>
                <w:sz w:val="22"/>
                <w:szCs w:val="22"/>
              </w:rPr>
              <w:t xml:space="preserve">К: </w:t>
            </w:r>
            <w:r w:rsidRPr="00BB627E">
              <w:rPr>
                <w:sz w:val="22"/>
                <w:szCs w:val="22"/>
              </w:rPr>
              <w:t xml:space="preserve">умение слушать учителя, высказывать и аргументировать свое мнение </w:t>
            </w: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945" w:type="dxa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Осмысливание ботаники </w:t>
            </w: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3A4CE7" w:rsidRPr="00BB627E" w:rsidRDefault="00EF002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06</w:t>
            </w:r>
            <w:r w:rsidR="00AA787A" w:rsidRPr="00BB627E">
              <w:rPr>
                <w:b/>
                <w:sz w:val="22"/>
                <w:szCs w:val="22"/>
              </w:rPr>
              <w:t>.03</w:t>
            </w:r>
          </w:p>
        </w:tc>
        <w:tc>
          <w:tcPr>
            <w:tcW w:w="992" w:type="dxa"/>
            <w:gridSpan w:val="2"/>
          </w:tcPr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3A4CE7" w:rsidRPr="00BB627E" w:rsidRDefault="003A4CE7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</w:p>
        </w:tc>
      </w:tr>
      <w:tr w:rsidR="003A4CE7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701" w:type="dxa"/>
            <w:gridSpan w:val="2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Водоросли, их многообразие, строение, среда обитания </w:t>
            </w:r>
          </w:p>
          <w:p w:rsidR="003A4CE7" w:rsidRPr="00BB627E" w:rsidRDefault="00AA4766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Л.р.№7</w:t>
            </w:r>
            <w:r w:rsidR="00362BFE" w:rsidRPr="00BB627E">
              <w:rPr>
                <w:b/>
                <w:sz w:val="22"/>
                <w:szCs w:val="22"/>
              </w:rPr>
              <w:t xml:space="preserve"> «Строение зеленых водорослей</w:t>
            </w:r>
          </w:p>
        </w:tc>
        <w:tc>
          <w:tcPr>
            <w:tcW w:w="425" w:type="dxa"/>
          </w:tcPr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12" w:type="dxa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Выделяют существенные признаки водорослей. Работают с таблицами и гербарными образцами, определяя представителей водорослей. Готовят микропрепараты работают с 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микроскопом 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43" w:type="dxa"/>
            <w:gridSpan w:val="2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Р: умение организовать выполнение заданий учителя согласно установленным правилам работы в кабинете. </w:t>
            </w:r>
          </w:p>
          <w:p w:rsidR="00362BFE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П:умение работать с текстом, выделять в нем главное, структурировать учебный материал, классифицировать 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объекты. </w:t>
            </w:r>
          </w:p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К: умение слушать учителя и отвечать на вопросы, обсуждать вопросы со сверстниками </w:t>
            </w:r>
          </w:p>
        </w:tc>
        <w:tc>
          <w:tcPr>
            <w:tcW w:w="2945" w:type="dxa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      </w:r>
          </w:p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Постепенно выстраивать собственное целостное мировоззрение. Оценивать экологический риск взаимоотношений человека и природы </w:t>
            </w:r>
          </w:p>
        </w:tc>
        <w:tc>
          <w:tcPr>
            <w:tcW w:w="1134" w:type="dxa"/>
          </w:tcPr>
          <w:p w:rsidR="003A4CE7" w:rsidRPr="00BB627E" w:rsidRDefault="00EF002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  <w:r w:rsidR="00AA787A" w:rsidRPr="00BB627E">
              <w:rPr>
                <w:b/>
                <w:sz w:val="22"/>
                <w:szCs w:val="22"/>
              </w:rPr>
              <w:t>.03</w:t>
            </w:r>
          </w:p>
        </w:tc>
        <w:tc>
          <w:tcPr>
            <w:tcW w:w="992" w:type="dxa"/>
            <w:gridSpan w:val="2"/>
          </w:tcPr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3A4CE7" w:rsidRPr="00BB627E" w:rsidRDefault="003A4CE7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</w:p>
        </w:tc>
      </w:tr>
      <w:tr w:rsidR="003A4CE7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1701" w:type="dxa"/>
            <w:gridSpan w:val="2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Роль водорослей в природе и жизни человека. Охрана водорослей </w:t>
            </w: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12" w:type="dxa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Объясняют роль водорослей в природе и жизни человека. Обосновывают необходимость охраны водорослей </w:t>
            </w: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43" w:type="dxa"/>
            <w:gridSpan w:val="2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Р:Развитие навыков оценки и самоанализа. 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П: умение работать с различными источниками информации и преобразовывать ее из одной формы в другую, работать с текстом, выделять в нем главное. </w:t>
            </w:r>
          </w:p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К: Овладение навыками выступлений перед аудиторией. </w:t>
            </w:r>
          </w:p>
        </w:tc>
        <w:tc>
          <w:tcPr>
            <w:tcW w:w="2945" w:type="dxa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Осознавать </w:t>
            </w:r>
          </w:p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роль водорослей в природе и жизни человека. Охрана водорослей </w:t>
            </w:r>
          </w:p>
        </w:tc>
        <w:tc>
          <w:tcPr>
            <w:tcW w:w="1134" w:type="dxa"/>
          </w:tcPr>
          <w:p w:rsidR="003A4CE7" w:rsidRPr="00BB627E" w:rsidRDefault="00EF002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3.04</w:t>
            </w:r>
          </w:p>
        </w:tc>
        <w:tc>
          <w:tcPr>
            <w:tcW w:w="992" w:type="dxa"/>
            <w:gridSpan w:val="2"/>
          </w:tcPr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3A4CE7" w:rsidRPr="00BB627E" w:rsidRDefault="003A4CE7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</w:p>
        </w:tc>
      </w:tr>
      <w:tr w:rsidR="003A4CE7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1701" w:type="dxa"/>
            <w:gridSpan w:val="2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Лишайники </w:t>
            </w: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12" w:type="dxa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Определяют понятия: «кустистые лишайники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«листоватые лишайники», «накипные лишайники». Находят лишайники в природе 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43" w:type="dxa"/>
            <w:gridSpan w:val="2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Р: умение организовать выполнение заданий учителя 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согласно установленным правилам работы в кабинете. 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П:умение работать с дидактическими материалами, классифицировать объекты, давать определения понятиям. 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К: умение слушать учителя и отвечать на вопросы, работать в составе творческих групп, обсуждать вопросы со сверстниками </w:t>
            </w: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945" w:type="dxa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Понимание о роли лишайников в природе и жизни человека </w:t>
            </w: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3A4CE7" w:rsidRPr="00BB627E" w:rsidRDefault="00EF002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="00AA787A" w:rsidRPr="00BB627E">
              <w:rPr>
                <w:b/>
                <w:sz w:val="22"/>
                <w:szCs w:val="22"/>
              </w:rPr>
              <w:t>.04</w:t>
            </w:r>
          </w:p>
        </w:tc>
        <w:tc>
          <w:tcPr>
            <w:tcW w:w="992" w:type="dxa"/>
            <w:gridSpan w:val="2"/>
          </w:tcPr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3A4CE7" w:rsidRPr="00BB627E" w:rsidRDefault="003A4CE7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</w:p>
        </w:tc>
      </w:tr>
      <w:tr w:rsidR="003A4CE7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1701" w:type="dxa"/>
            <w:gridSpan w:val="2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Мхи.</w:t>
            </w:r>
          </w:p>
          <w:p w:rsidR="00362BFE" w:rsidRPr="00BB627E" w:rsidRDefault="00AA4766" w:rsidP="0098326A">
            <w:pPr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  <w:b/>
              </w:rPr>
              <w:t>Л.р.№8</w:t>
            </w:r>
            <w:r w:rsidR="00362BFE" w:rsidRPr="00BB627E">
              <w:rPr>
                <w:rFonts w:ascii="Times New Roman" w:hAnsi="Times New Roman"/>
                <w:b/>
              </w:rPr>
              <w:t xml:space="preserve"> «Строение мха (на местных видах</w:t>
            </w:r>
            <w:r w:rsidR="00362BFE" w:rsidRPr="00BB627E">
              <w:rPr>
                <w:rFonts w:ascii="Times New Roman" w:hAnsi="Times New Roman"/>
              </w:rPr>
              <w:t>).»</w:t>
            </w: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12" w:type="dxa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Выполняют лабораторною работу. Выделяют существенные признаки высших споровых растений. Сравнивают разные группы высших споровых растений и находят их представителей на таблицах и гербарных 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образцах. Объясняют роль мхов, папоротников, хвощей и плаунов в природе и жизни человека </w:t>
            </w: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43" w:type="dxa"/>
            <w:gridSpan w:val="2"/>
          </w:tcPr>
          <w:p w:rsidR="00362BFE" w:rsidRPr="00BB627E" w:rsidRDefault="00362BFE" w:rsidP="0098326A">
            <w:pPr>
              <w:snapToGrid w:val="0"/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Развивается умение выделять</w:t>
            </w:r>
          </w:p>
          <w:p w:rsidR="00362BFE" w:rsidRPr="00BB627E" w:rsidRDefault="00362BFE" w:rsidP="0098326A">
            <w:pPr>
              <w:snapToGrid w:val="0"/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существенные признаки высших споровых растений</w:t>
            </w:r>
          </w:p>
          <w:p w:rsidR="00362BFE" w:rsidRPr="00BB627E" w:rsidRDefault="00362BFE" w:rsidP="0098326A">
            <w:pPr>
              <w:snapToGrid w:val="0"/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и на этом основании относить мхи к высшим споровым</w:t>
            </w:r>
          </w:p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растениям.</w:t>
            </w:r>
          </w:p>
        </w:tc>
        <w:tc>
          <w:tcPr>
            <w:tcW w:w="2945" w:type="dxa"/>
          </w:tcPr>
          <w:p w:rsidR="00362BFE" w:rsidRPr="00BB627E" w:rsidRDefault="00362BFE" w:rsidP="0098326A">
            <w:pPr>
              <w:snapToGrid w:val="0"/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Формируется научное мировоззрение на основе сравнения низших и высших растений</w:t>
            </w:r>
          </w:p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и установления усложнений в их строении</w:t>
            </w:r>
            <w:r w:rsidRPr="00BB627E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3A4CE7" w:rsidRPr="00BB627E" w:rsidRDefault="00EF002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</w:t>
            </w:r>
            <w:r w:rsidR="00AA787A" w:rsidRPr="00BB627E">
              <w:rPr>
                <w:b/>
                <w:sz w:val="22"/>
                <w:szCs w:val="22"/>
              </w:rPr>
              <w:t>.04</w:t>
            </w:r>
          </w:p>
        </w:tc>
        <w:tc>
          <w:tcPr>
            <w:tcW w:w="992" w:type="dxa"/>
            <w:gridSpan w:val="2"/>
          </w:tcPr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3A4CE7" w:rsidRPr="00BB627E" w:rsidRDefault="003A4CE7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</w:p>
        </w:tc>
      </w:tr>
      <w:tr w:rsidR="003A4CE7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1701" w:type="dxa"/>
            <w:gridSpan w:val="2"/>
          </w:tcPr>
          <w:p w:rsidR="00362BFE" w:rsidRPr="00BB627E" w:rsidRDefault="00362BFE" w:rsidP="0098326A">
            <w:pPr>
              <w:snapToGrid w:val="0"/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Папоротники, хвощи,</w:t>
            </w:r>
          </w:p>
          <w:p w:rsidR="00362BFE" w:rsidRPr="00BB627E" w:rsidRDefault="00AA4766" w:rsidP="0098326A">
            <w:pPr>
              <w:jc w:val="both"/>
              <w:rPr>
                <w:rFonts w:ascii="Times New Roman" w:hAnsi="Times New Roman"/>
                <w:b/>
              </w:rPr>
            </w:pPr>
            <w:r w:rsidRPr="00BB627E">
              <w:rPr>
                <w:rFonts w:ascii="Times New Roman" w:hAnsi="Times New Roman"/>
                <w:b/>
              </w:rPr>
              <w:t>Л.р.№9</w:t>
            </w:r>
            <w:r w:rsidR="00362BFE" w:rsidRPr="00BB627E">
              <w:rPr>
                <w:rFonts w:ascii="Times New Roman" w:hAnsi="Times New Roman"/>
                <w:b/>
              </w:rPr>
              <w:t xml:space="preserve"> « Строение спороносящего хвоща.»</w:t>
            </w:r>
          </w:p>
          <w:p w:rsidR="00AA4766" w:rsidRPr="00BB627E" w:rsidRDefault="00AA4766" w:rsidP="0098326A">
            <w:pPr>
              <w:snapToGrid w:val="0"/>
              <w:jc w:val="both"/>
              <w:rPr>
                <w:rFonts w:ascii="Times New Roman" w:hAnsi="Times New Roman"/>
                <w:b/>
              </w:rPr>
            </w:pPr>
            <w:r w:rsidRPr="00BB627E">
              <w:rPr>
                <w:rFonts w:ascii="Times New Roman" w:hAnsi="Times New Roman"/>
                <w:b/>
              </w:rPr>
              <w:t>Л.р.№10</w:t>
            </w:r>
          </w:p>
          <w:p w:rsidR="00362BFE" w:rsidRPr="00BB627E" w:rsidRDefault="00362BFE" w:rsidP="0098326A">
            <w:pPr>
              <w:snapToGrid w:val="0"/>
              <w:jc w:val="both"/>
              <w:rPr>
                <w:rFonts w:ascii="Times New Roman" w:hAnsi="Times New Roman"/>
                <w:b/>
              </w:rPr>
            </w:pPr>
            <w:r w:rsidRPr="00BB627E">
              <w:rPr>
                <w:rFonts w:ascii="Times New Roman" w:hAnsi="Times New Roman"/>
                <w:b/>
              </w:rPr>
              <w:t>«Строение спороносящего папоротника плауны</w:t>
            </w:r>
          </w:p>
          <w:p w:rsidR="00362BFE" w:rsidRPr="00BB627E" w:rsidRDefault="00362BFE" w:rsidP="0098326A">
            <w:pPr>
              <w:snapToGrid w:val="0"/>
              <w:jc w:val="both"/>
              <w:rPr>
                <w:rFonts w:ascii="Times New Roman" w:hAnsi="Times New Roman"/>
              </w:rPr>
            </w:pP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12" w:type="dxa"/>
          </w:tcPr>
          <w:p w:rsidR="00362BFE" w:rsidRPr="00BB627E" w:rsidRDefault="00362BFE" w:rsidP="0098326A">
            <w:pPr>
              <w:snapToGrid w:val="0"/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Формируется научное мировоззрение на основе сравнения низших и высших растений</w:t>
            </w:r>
          </w:p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и установления усложнений в их строении в процессе эволюции</w:t>
            </w:r>
          </w:p>
        </w:tc>
        <w:tc>
          <w:tcPr>
            <w:tcW w:w="2443" w:type="dxa"/>
            <w:gridSpan w:val="2"/>
          </w:tcPr>
          <w:p w:rsidR="00362BFE" w:rsidRPr="00BB627E" w:rsidRDefault="00362BFE" w:rsidP="0098326A">
            <w:pPr>
              <w:snapToGrid w:val="0"/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Развивается умение выделять</w:t>
            </w:r>
          </w:p>
          <w:p w:rsidR="00362BFE" w:rsidRPr="00BB627E" w:rsidRDefault="00362BFE" w:rsidP="0098326A">
            <w:pPr>
              <w:snapToGrid w:val="0"/>
              <w:jc w:val="both"/>
              <w:rPr>
                <w:rFonts w:ascii="Times New Roman" w:hAnsi="Times New Roman"/>
              </w:rPr>
            </w:pPr>
            <w:r w:rsidRPr="00BB627E">
              <w:rPr>
                <w:rFonts w:ascii="Times New Roman" w:hAnsi="Times New Roman"/>
              </w:rPr>
              <w:t>существенные признаки высших споровых растений</w:t>
            </w:r>
          </w:p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и на этом основании относить мхи, папоротники, плауны и хвощи к высшим споровым растениям</w:t>
            </w:r>
          </w:p>
        </w:tc>
        <w:tc>
          <w:tcPr>
            <w:tcW w:w="2945" w:type="dxa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Понимать строение мхов, папоротников, хвощей и плаунов </w:t>
            </w: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3A4CE7" w:rsidRPr="00BB627E" w:rsidRDefault="00EF002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</w:t>
            </w:r>
            <w:r w:rsidR="00AA787A" w:rsidRPr="00BB627E">
              <w:rPr>
                <w:b/>
                <w:sz w:val="22"/>
                <w:szCs w:val="22"/>
              </w:rPr>
              <w:t>.04</w:t>
            </w:r>
          </w:p>
        </w:tc>
        <w:tc>
          <w:tcPr>
            <w:tcW w:w="992" w:type="dxa"/>
            <w:gridSpan w:val="2"/>
          </w:tcPr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3A4CE7" w:rsidRPr="00BB627E" w:rsidRDefault="003A4CE7" w:rsidP="0098326A">
            <w:pPr>
              <w:pStyle w:val="a6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</w:tr>
      <w:tr w:rsidR="003A4CE7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701" w:type="dxa"/>
            <w:gridSpan w:val="2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Голосеменные растения 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AA4766" w:rsidRPr="00BB627E" w:rsidRDefault="00AA4766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Л.р.№11</w:t>
            </w:r>
          </w:p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«Строение хвои и шишек хвойных (на примере местных видов).»</w:t>
            </w:r>
          </w:p>
        </w:tc>
        <w:tc>
          <w:tcPr>
            <w:tcW w:w="425" w:type="dxa"/>
          </w:tcPr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12" w:type="dxa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Выполняют лабораторную работу . Выделяют существенные признаки голосеменных растений. Описывают представителей голосеменных растений с использованием живых объектов, таблиц и гербарных образцов. Объясняют роль голосеменных в природе и жизни человека </w:t>
            </w: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43" w:type="dxa"/>
            <w:gridSpan w:val="2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Р:умение организовать выполнение заданий учителя согласно установленным правилам работы в кабинете, 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развитие навыков оценки и самоанализа </w:t>
            </w:r>
          </w:p>
          <w:p w:rsidR="00362BFE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П:умение давать определения понятиям. Развитие элементарных навыков устанавливания причинно-следственных связей. Умение 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сравнивать и делать выводы на основании сравнений. </w:t>
            </w:r>
          </w:p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К: умение слушать учителя и одноклассников, аргументировать свою точку зрения. Овладение навыками выступлений перед аудиторией </w:t>
            </w:r>
          </w:p>
        </w:tc>
        <w:tc>
          <w:tcPr>
            <w:tcW w:w="2945" w:type="dxa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Понимание о голосеменных как о прогрессивных растениях </w:t>
            </w: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3A4CE7" w:rsidRPr="00BB627E" w:rsidRDefault="00EF002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1.05</w:t>
            </w:r>
          </w:p>
        </w:tc>
        <w:tc>
          <w:tcPr>
            <w:tcW w:w="992" w:type="dxa"/>
            <w:gridSpan w:val="2"/>
          </w:tcPr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3A4CE7" w:rsidRPr="00BB627E" w:rsidRDefault="003A4CE7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</w:p>
        </w:tc>
      </w:tr>
      <w:tr w:rsidR="003A4CE7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31</w:t>
            </w:r>
          </w:p>
        </w:tc>
        <w:tc>
          <w:tcPr>
            <w:tcW w:w="1701" w:type="dxa"/>
            <w:gridSpan w:val="2"/>
          </w:tcPr>
          <w:p w:rsidR="00BB627E" w:rsidRPr="00BB627E" w:rsidRDefault="00BB627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Промежуточная аттестация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Покрытосеменные растения</w:t>
            </w:r>
          </w:p>
          <w:p w:rsidR="003A4CE7" w:rsidRPr="00BB627E" w:rsidRDefault="003A4CE7" w:rsidP="0098326A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12" w:type="dxa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Выполняют лабораторную работу. Выделяют существенные признаки покрытосеменных растений. Описывают представителей голосеменных растений с использованием живых объектов, таблиц и гербарных образцов. Объясняют роль покрытосеменных 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в природе и жизни человека 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43" w:type="dxa"/>
            <w:gridSpan w:val="2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Р:умение корректировать собственные представления о происхождении человека с научным мировоззрением. 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П:умение формулировать гипотезу и находить аргументы для ее доказательства. </w:t>
            </w:r>
          </w:p>
          <w:p w:rsidR="00362BFE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К:умение обобщать информацию и выстраивать доказательность 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своих убеждений перед одноклассниками </w:t>
            </w: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945" w:type="dxa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Осмысливание преимущества покрытосеменных растений </w:t>
            </w: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3A4CE7" w:rsidRPr="00BB627E" w:rsidRDefault="00EF002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  <w:r w:rsidR="00AA787A" w:rsidRPr="00BB627E">
              <w:rPr>
                <w:b/>
                <w:sz w:val="22"/>
                <w:szCs w:val="22"/>
              </w:rPr>
              <w:t>.05</w:t>
            </w:r>
          </w:p>
        </w:tc>
        <w:tc>
          <w:tcPr>
            <w:tcW w:w="992" w:type="dxa"/>
            <w:gridSpan w:val="2"/>
          </w:tcPr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3A4CE7" w:rsidRPr="00BB627E" w:rsidRDefault="003A4CE7" w:rsidP="0098326A">
            <w:pPr>
              <w:pStyle w:val="dash041e0431044b0447043d044b0439"/>
              <w:jc w:val="both"/>
              <w:rPr>
                <w:sz w:val="22"/>
                <w:szCs w:val="22"/>
              </w:rPr>
            </w:pPr>
          </w:p>
        </w:tc>
      </w:tr>
      <w:tr w:rsidR="003A4CE7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1701" w:type="dxa"/>
            <w:gridSpan w:val="2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Происхождение растений. Основные этапы развития растительного мира </w:t>
            </w: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12" w:type="dxa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Определяют понятия: «палеонтология» «палеоботаника», «риниофиты». Характеризуют основные этапы развития растительного мира </w:t>
            </w: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43" w:type="dxa"/>
            <w:gridSpan w:val="2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Р: умение систематизировать полученную информацию, группировать данные и определять последовательность личных действий по охране окружающей среды. </w:t>
            </w:r>
          </w:p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П: </w:t>
            </w:r>
            <w:r w:rsidR="002A1814" w:rsidRPr="00BB627E">
              <w:rPr>
                <w:sz w:val="22"/>
                <w:szCs w:val="22"/>
              </w:rPr>
              <w:t>умениео бобщать</w:t>
            </w:r>
            <w:r w:rsidRPr="00BB627E">
              <w:rPr>
                <w:sz w:val="22"/>
                <w:szCs w:val="22"/>
              </w:rPr>
              <w:t xml:space="preserve"> информацию, находить способы решения экологических задач. </w:t>
            </w:r>
          </w:p>
          <w:p w:rsidR="003A4CE7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К: умение выслушать мнения одноклассников, аргументировать свою точку зрения. Овладение навыками выступлений перед аудиторией. </w:t>
            </w:r>
          </w:p>
        </w:tc>
        <w:tc>
          <w:tcPr>
            <w:tcW w:w="2945" w:type="dxa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Осмысливать происхождение растений </w:t>
            </w:r>
          </w:p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3A4CE7" w:rsidRPr="00BB627E" w:rsidRDefault="00EF002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  <w:r w:rsidR="00AA787A" w:rsidRPr="00BB627E">
              <w:rPr>
                <w:b/>
                <w:sz w:val="22"/>
                <w:szCs w:val="22"/>
              </w:rPr>
              <w:t>.05</w:t>
            </w:r>
          </w:p>
        </w:tc>
        <w:tc>
          <w:tcPr>
            <w:tcW w:w="992" w:type="dxa"/>
            <w:gridSpan w:val="2"/>
          </w:tcPr>
          <w:p w:rsidR="003A4CE7" w:rsidRPr="00BB627E" w:rsidRDefault="003A4CE7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3A4CE7" w:rsidRPr="00BB627E" w:rsidRDefault="003A4CE7" w:rsidP="0098326A">
            <w:pPr>
              <w:pStyle w:val="a6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</w:tr>
      <w:tr w:rsidR="00362BFE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362BFE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1701" w:type="dxa"/>
            <w:gridSpan w:val="2"/>
          </w:tcPr>
          <w:p w:rsidR="00362BFE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>Обобщающий урок</w:t>
            </w:r>
            <w:r w:rsidRPr="00BB627E">
              <w:rPr>
                <w:b/>
                <w:sz w:val="22"/>
                <w:szCs w:val="22"/>
              </w:rPr>
              <w:t xml:space="preserve"> тест</w:t>
            </w:r>
          </w:p>
        </w:tc>
        <w:tc>
          <w:tcPr>
            <w:tcW w:w="425" w:type="dxa"/>
          </w:tcPr>
          <w:p w:rsidR="00362BFE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12" w:type="dxa"/>
          </w:tcPr>
          <w:p w:rsidR="00362BFE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43" w:type="dxa"/>
            <w:gridSpan w:val="2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Р: умение организовать выполнение заданий учителя согласно установленным правилам работы в кабинете. Развитие навыков самооценки и самоанализа. </w:t>
            </w:r>
          </w:p>
          <w:p w:rsidR="00362BFE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П: анализ информации, установление </w:t>
            </w:r>
          </w:p>
        </w:tc>
        <w:tc>
          <w:tcPr>
            <w:tcW w:w="2945" w:type="dxa"/>
          </w:tcPr>
          <w:p w:rsidR="00362BFE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362BFE" w:rsidRPr="00BB627E" w:rsidRDefault="00EF002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  <w:r w:rsidR="00AA787A" w:rsidRPr="00BB627E">
              <w:rPr>
                <w:b/>
                <w:sz w:val="22"/>
                <w:szCs w:val="22"/>
              </w:rPr>
              <w:t>.05</w:t>
            </w:r>
          </w:p>
        </w:tc>
        <w:tc>
          <w:tcPr>
            <w:tcW w:w="992" w:type="dxa"/>
            <w:gridSpan w:val="2"/>
          </w:tcPr>
          <w:p w:rsidR="00362BFE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362BFE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</w:tr>
      <w:tr w:rsidR="00362BFE" w:rsidRPr="00BB627E" w:rsidTr="0098326A">
        <w:trPr>
          <w:gridAfter w:val="1"/>
          <w:wAfter w:w="66" w:type="dxa"/>
        </w:trPr>
        <w:tc>
          <w:tcPr>
            <w:tcW w:w="534" w:type="dxa"/>
          </w:tcPr>
          <w:p w:rsidR="00362BFE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1701" w:type="dxa"/>
            <w:gridSpan w:val="2"/>
          </w:tcPr>
          <w:p w:rsidR="00362BFE" w:rsidRPr="00BB627E" w:rsidRDefault="00362BFE" w:rsidP="0098326A">
            <w:pPr>
              <w:pStyle w:val="Default"/>
              <w:jc w:val="both"/>
              <w:rPr>
                <w:sz w:val="22"/>
                <w:szCs w:val="22"/>
              </w:rPr>
            </w:pPr>
            <w:r w:rsidRPr="00BB627E">
              <w:rPr>
                <w:sz w:val="22"/>
                <w:szCs w:val="22"/>
              </w:rPr>
              <w:t xml:space="preserve">Экскурсия </w:t>
            </w:r>
          </w:p>
          <w:p w:rsidR="00362BFE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</w:tcPr>
          <w:p w:rsidR="00362BFE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 w:rsidRPr="00BB627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12" w:type="dxa"/>
          </w:tcPr>
          <w:p w:rsidR="00362BFE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43" w:type="dxa"/>
            <w:gridSpan w:val="2"/>
          </w:tcPr>
          <w:p w:rsidR="00362BFE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945" w:type="dxa"/>
          </w:tcPr>
          <w:p w:rsidR="00362BFE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362BFE" w:rsidRPr="00BB627E" w:rsidRDefault="00EF002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</w:t>
            </w:r>
            <w:r w:rsidR="00AA787A" w:rsidRPr="00BB627E">
              <w:rPr>
                <w:b/>
                <w:sz w:val="22"/>
                <w:szCs w:val="22"/>
              </w:rPr>
              <w:t>.05</w:t>
            </w:r>
          </w:p>
        </w:tc>
        <w:tc>
          <w:tcPr>
            <w:tcW w:w="992" w:type="dxa"/>
            <w:gridSpan w:val="2"/>
          </w:tcPr>
          <w:p w:rsidR="00362BFE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362BFE" w:rsidRPr="00BB627E" w:rsidRDefault="00362BFE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</w:tr>
      <w:tr w:rsidR="0098326A" w:rsidTr="0098326A">
        <w:tblPrEx>
          <w:tblLook w:val="0000"/>
        </w:tblPrEx>
        <w:trPr>
          <w:gridAfter w:val="1"/>
          <w:wAfter w:w="66" w:type="dxa"/>
          <w:trHeight w:val="432"/>
        </w:trPr>
        <w:tc>
          <w:tcPr>
            <w:tcW w:w="534" w:type="dxa"/>
          </w:tcPr>
          <w:p w:rsidR="0098326A" w:rsidRDefault="0098326A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:rsidR="0098326A" w:rsidRPr="0098326A" w:rsidRDefault="0098326A">
            <w:r>
              <w:t>Летние задания</w:t>
            </w:r>
          </w:p>
        </w:tc>
        <w:tc>
          <w:tcPr>
            <w:tcW w:w="4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98326A" w:rsidRDefault="0098326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2" w:type="dxa"/>
            <w:tcBorders>
              <w:top w:val="nil"/>
              <w:bottom w:val="nil"/>
            </w:tcBorders>
            <w:shd w:val="clear" w:color="auto" w:fill="auto"/>
          </w:tcPr>
          <w:p w:rsidR="0098326A" w:rsidRDefault="0098326A">
            <w:pPr>
              <w:rPr>
                <w:b/>
              </w:rPr>
            </w:pPr>
          </w:p>
        </w:tc>
        <w:tc>
          <w:tcPr>
            <w:tcW w:w="2436" w:type="dxa"/>
            <w:tcBorders>
              <w:top w:val="nil"/>
              <w:bottom w:val="nil"/>
            </w:tcBorders>
            <w:shd w:val="clear" w:color="auto" w:fill="auto"/>
          </w:tcPr>
          <w:p w:rsidR="0098326A" w:rsidRDefault="0098326A">
            <w:pPr>
              <w:rPr>
                <w:b/>
              </w:rPr>
            </w:pPr>
          </w:p>
        </w:tc>
        <w:tc>
          <w:tcPr>
            <w:tcW w:w="29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98326A" w:rsidRDefault="0098326A">
            <w:pPr>
              <w:rPr>
                <w:b/>
              </w:rPr>
            </w:pPr>
          </w:p>
        </w:tc>
        <w:tc>
          <w:tcPr>
            <w:tcW w:w="11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98326A" w:rsidRDefault="0098326A">
            <w:pPr>
              <w:rPr>
                <w:b/>
              </w:rPr>
            </w:pPr>
            <w:r>
              <w:rPr>
                <w:b/>
              </w:rPr>
              <w:t>20.05</w:t>
            </w: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</w:tcPr>
          <w:p w:rsidR="0098326A" w:rsidRDefault="0098326A">
            <w:pPr>
              <w:rPr>
                <w:b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:rsidR="0098326A" w:rsidRDefault="0098326A">
            <w:pPr>
              <w:rPr>
                <w:b/>
              </w:rPr>
            </w:pPr>
          </w:p>
        </w:tc>
      </w:tr>
      <w:tr w:rsidR="0098326A" w:rsidTr="0098326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1"/>
          <w:wBefore w:w="534" w:type="dxa"/>
          <w:trHeight w:val="100"/>
        </w:trPr>
        <w:tc>
          <w:tcPr>
            <w:tcW w:w="13252" w:type="dxa"/>
            <w:gridSpan w:val="12"/>
            <w:tcBorders>
              <w:top w:val="single" w:sz="4" w:space="0" w:color="auto"/>
            </w:tcBorders>
          </w:tcPr>
          <w:p w:rsidR="0098326A" w:rsidRDefault="0098326A" w:rsidP="0098326A">
            <w:pPr>
              <w:pStyle w:val="dash041e0431044b0447043d044b0439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98326A" w:rsidRDefault="0098326A" w:rsidP="00DC5AB5">
      <w:pPr>
        <w:pStyle w:val="dash041e0431044b0447043d044b0439"/>
        <w:jc w:val="both"/>
        <w:rPr>
          <w:b/>
          <w:sz w:val="22"/>
          <w:szCs w:val="22"/>
        </w:rPr>
      </w:pPr>
    </w:p>
    <w:p w:rsidR="004A0971" w:rsidRDefault="004A0971" w:rsidP="003B67A6">
      <w:pPr>
        <w:jc w:val="center"/>
        <w:rPr>
          <w:rFonts w:ascii="Times New Roman" w:hAnsi="Times New Roman"/>
          <w:b/>
        </w:rPr>
      </w:pPr>
    </w:p>
    <w:p w:rsidR="004A0971" w:rsidRDefault="004A0971" w:rsidP="003B67A6">
      <w:pPr>
        <w:jc w:val="center"/>
        <w:rPr>
          <w:rFonts w:ascii="Times New Roman" w:hAnsi="Times New Roman"/>
          <w:b/>
        </w:rPr>
      </w:pPr>
    </w:p>
    <w:p w:rsidR="004A0971" w:rsidRDefault="004A0971" w:rsidP="003B67A6">
      <w:pPr>
        <w:jc w:val="center"/>
        <w:rPr>
          <w:rFonts w:ascii="Times New Roman" w:hAnsi="Times New Roman"/>
          <w:b/>
        </w:rPr>
      </w:pPr>
    </w:p>
    <w:p w:rsidR="004A0971" w:rsidRDefault="004A0971" w:rsidP="003B67A6">
      <w:pPr>
        <w:jc w:val="center"/>
        <w:rPr>
          <w:rFonts w:ascii="Times New Roman" w:hAnsi="Times New Roman"/>
          <w:b/>
        </w:rPr>
      </w:pPr>
    </w:p>
    <w:p w:rsidR="004A0971" w:rsidRDefault="004A0971" w:rsidP="003B67A6">
      <w:pPr>
        <w:jc w:val="center"/>
        <w:rPr>
          <w:rFonts w:ascii="Times New Roman" w:hAnsi="Times New Roman"/>
          <w:b/>
        </w:rPr>
      </w:pPr>
    </w:p>
    <w:p w:rsidR="004A0971" w:rsidRDefault="004A0971" w:rsidP="003B67A6">
      <w:pPr>
        <w:jc w:val="center"/>
        <w:rPr>
          <w:rFonts w:ascii="Times New Roman" w:hAnsi="Times New Roman"/>
          <w:b/>
        </w:rPr>
      </w:pPr>
    </w:p>
    <w:p w:rsidR="004A0971" w:rsidRDefault="004A0971" w:rsidP="003B67A6">
      <w:pPr>
        <w:jc w:val="center"/>
        <w:rPr>
          <w:rFonts w:ascii="Times New Roman" w:hAnsi="Times New Roman"/>
          <w:b/>
        </w:rPr>
      </w:pPr>
    </w:p>
    <w:p w:rsidR="004A0971" w:rsidRDefault="004A0971" w:rsidP="003B67A6">
      <w:pPr>
        <w:jc w:val="center"/>
        <w:rPr>
          <w:rFonts w:ascii="Times New Roman" w:hAnsi="Times New Roman"/>
          <w:b/>
        </w:rPr>
      </w:pPr>
    </w:p>
    <w:p w:rsidR="004A0971" w:rsidRDefault="004A0971" w:rsidP="004A0971">
      <w:pPr>
        <w:rPr>
          <w:rFonts w:ascii="Times New Roman" w:hAnsi="Times New Roman"/>
          <w:b/>
        </w:rPr>
      </w:pPr>
    </w:p>
    <w:p w:rsidR="003B67A6" w:rsidRPr="005F72D2" w:rsidRDefault="003B67A6" w:rsidP="003B67A6">
      <w:pPr>
        <w:jc w:val="center"/>
        <w:rPr>
          <w:rFonts w:ascii="Times New Roman" w:hAnsi="Times New Roman"/>
          <w:b/>
        </w:rPr>
      </w:pPr>
      <w:r w:rsidRPr="005F72D2">
        <w:rPr>
          <w:rFonts w:ascii="Times New Roman" w:hAnsi="Times New Roman"/>
          <w:b/>
        </w:rPr>
        <w:t>ПРИМЕРНЫЕ ЗАДАНИЯ ПРОМЕЖУТОЧНОЙ АТТЕСТАЦИИ.</w:t>
      </w:r>
    </w:p>
    <w:p w:rsidR="003B67A6" w:rsidRPr="005F72D2" w:rsidRDefault="003B67A6" w:rsidP="003B67A6">
      <w:pPr>
        <w:shd w:val="clear" w:color="auto" w:fill="FFFFFF" w:themeFill="background1"/>
        <w:spacing w:after="0" w:line="285" w:lineRule="atLeast"/>
        <w:rPr>
          <w:rFonts w:ascii="Times New Roman" w:eastAsia="Times New Roman" w:hAnsi="Times New Roman"/>
          <w:b/>
          <w:color w:val="2B2D30"/>
        </w:rPr>
      </w:pPr>
      <w:r w:rsidRPr="005F72D2">
        <w:rPr>
          <w:rFonts w:ascii="Times New Roman" w:eastAsia="Times New Roman" w:hAnsi="Times New Roman"/>
          <w:b/>
          <w:color w:val="2B2D30"/>
        </w:rPr>
        <w:t xml:space="preserve">                                          </w:t>
      </w:r>
    </w:p>
    <w:p w:rsidR="003B67A6" w:rsidRPr="005F72D2" w:rsidRDefault="003B67A6" w:rsidP="003B67A6">
      <w:pPr>
        <w:shd w:val="clear" w:color="auto" w:fill="FFFFFF" w:themeFill="background1"/>
        <w:spacing w:after="0" w:line="285" w:lineRule="atLeast"/>
        <w:rPr>
          <w:rFonts w:ascii="Times New Roman" w:eastAsia="Times New Roman" w:hAnsi="Times New Roman"/>
          <w:color w:val="2B2D30"/>
        </w:rPr>
      </w:pPr>
      <w:r w:rsidRPr="005F72D2">
        <w:rPr>
          <w:rFonts w:ascii="Times New Roman" w:eastAsia="Times New Roman" w:hAnsi="Times New Roman"/>
          <w:color w:val="2B2D30"/>
        </w:rPr>
        <w:t>Тест состоит из 3-х частей.</w:t>
      </w:r>
    </w:p>
    <w:p w:rsidR="003B67A6" w:rsidRPr="005F72D2" w:rsidRDefault="003B67A6" w:rsidP="003B67A6">
      <w:pPr>
        <w:shd w:val="clear" w:color="auto" w:fill="FFFFFF" w:themeFill="background1"/>
        <w:spacing w:after="0" w:line="285" w:lineRule="atLeast"/>
        <w:rPr>
          <w:rFonts w:ascii="Times New Roman" w:eastAsia="Times New Roman" w:hAnsi="Times New Roman"/>
          <w:color w:val="2B2D30"/>
        </w:rPr>
      </w:pPr>
      <w:r w:rsidRPr="005F72D2">
        <w:rPr>
          <w:rFonts w:ascii="Times New Roman" w:eastAsia="Times New Roman" w:hAnsi="Times New Roman"/>
          <w:color w:val="2B2D30"/>
        </w:rPr>
        <w:t>Первая часть содержит вопросы под буквой А.    В них необходимо выбрать только один правильный ответ.</w:t>
      </w:r>
    </w:p>
    <w:p w:rsidR="003B67A6" w:rsidRPr="005F72D2" w:rsidRDefault="003B67A6" w:rsidP="003B67A6">
      <w:pPr>
        <w:shd w:val="clear" w:color="auto" w:fill="FFFFFF" w:themeFill="background1"/>
        <w:spacing w:after="0" w:line="285" w:lineRule="atLeast"/>
        <w:rPr>
          <w:rFonts w:ascii="Times New Roman" w:eastAsia="Times New Roman" w:hAnsi="Times New Roman"/>
          <w:color w:val="2B2D30"/>
        </w:rPr>
      </w:pPr>
      <w:r w:rsidRPr="005F72D2">
        <w:rPr>
          <w:rFonts w:ascii="Times New Roman" w:eastAsia="Times New Roman" w:hAnsi="Times New Roman"/>
          <w:color w:val="2B2D30"/>
        </w:rPr>
        <w:t> Вторая часть содержит вопросы под буквой В.  Эти задания могут быть:</w:t>
      </w:r>
    </w:p>
    <w:p w:rsidR="003B67A6" w:rsidRPr="005F72D2" w:rsidRDefault="003B67A6" w:rsidP="003B67A6">
      <w:pPr>
        <w:numPr>
          <w:ilvl w:val="0"/>
          <w:numId w:val="20"/>
        </w:numPr>
        <w:shd w:val="clear" w:color="auto" w:fill="FFFFFF" w:themeFill="background1"/>
        <w:spacing w:after="0" w:line="285" w:lineRule="atLeast"/>
        <w:ind w:left="543"/>
        <w:rPr>
          <w:rFonts w:ascii="Times New Roman" w:eastAsia="Times New Roman" w:hAnsi="Times New Roman"/>
          <w:color w:val="2B2D30"/>
        </w:rPr>
      </w:pPr>
      <w:r w:rsidRPr="005F72D2">
        <w:rPr>
          <w:rFonts w:ascii="Times New Roman" w:eastAsia="Times New Roman" w:hAnsi="Times New Roman"/>
          <w:color w:val="2B2D30"/>
        </w:rPr>
        <w:t>или на выбор нескольких правильных ответов;</w:t>
      </w:r>
    </w:p>
    <w:p w:rsidR="003B67A6" w:rsidRPr="005F72D2" w:rsidRDefault="003B67A6" w:rsidP="003B67A6">
      <w:pPr>
        <w:numPr>
          <w:ilvl w:val="0"/>
          <w:numId w:val="20"/>
        </w:numPr>
        <w:shd w:val="clear" w:color="auto" w:fill="FFFFFF" w:themeFill="background1"/>
        <w:spacing w:after="0" w:line="285" w:lineRule="atLeast"/>
        <w:ind w:left="543"/>
        <w:rPr>
          <w:rFonts w:ascii="Times New Roman" w:eastAsia="Times New Roman" w:hAnsi="Times New Roman"/>
          <w:color w:val="2B2D30"/>
        </w:rPr>
      </w:pPr>
      <w:r w:rsidRPr="005F72D2">
        <w:rPr>
          <w:rFonts w:ascii="Times New Roman" w:eastAsia="Times New Roman" w:hAnsi="Times New Roman"/>
          <w:color w:val="2B2D30"/>
        </w:rPr>
        <w:t>задания на установление соответствий позиций между процессами и объектами, а также описанием их свойств и характеристик .</w:t>
      </w:r>
    </w:p>
    <w:p w:rsidR="003B67A6" w:rsidRPr="005F72D2" w:rsidRDefault="003B67A6" w:rsidP="003B67A6">
      <w:pPr>
        <w:shd w:val="clear" w:color="auto" w:fill="FFFFFF" w:themeFill="background1"/>
        <w:spacing w:after="0" w:line="285" w:lineRule="atLeast"/>
        <w:ind w:left="360"/>
        <w:rPr>
          <w:rFonts w:ascii="Times New Roman" w:eastAsia="Times New Roman" w:hAnsi="Times New Roman"/>
          <w:color w:val="2B2D30"/>
        </w:rPr>
      </w:pPr>
      <w:r w:rsidRPr="005F72D2">
        <w:rPr>
          <w:rFonts w:ascii="Times New Roman" w:eastAsia="Times New Roman" w:hAnsi="Times New Roman"/>
          <w:color w:val="2B2D30"/>
        </w:rPr>
        <w:t>Третья часть (под буквой «С»), включает в себя развернутый ответ на поставленный вопрос.</w:t>
      </w:r>
    </w:p>
    <w:p w:rsidR="003B67A6" w:rsidRPr="005F72D2" w:rsidRDefault="003B67A6" w:rsidP="003B67A6">
      <w:pPr>
        <w:shd w:val="clear" w:color="auto" w:fill="FFFFFF" w:themeFill="background1"/>
        <w:spacing w:after="0" w:line="285" w:lineRule="atLeast"/>
        <w:ind w:left="360"/>
        <w:rPr>
          <w:rFonts w:ascii="Times New Roman" w:eastAsia="Times New Roman" w:hAnsi="Times New Roman"/>
          <w:color w:val="2B2D30"/>
        </w:rPr>
      </w:pPr>
    </w:p>
    <w:p w:rsidR="003B67A6" w:rsidRPr="005F72D2" w:rsidRDefault="003B67A6" w:rsidP="003B67A6">
      <w:pPr>
        <w:shd w:val="clear" w:color="auto" w:fill="FFFFFF" w:themeFill="background1"/>
        <w:spacing w:after="0" w:line="285" w:lineRule="atLeast"/>
        <w:rPr>
          <w:rFonts w:ascii="Times New Roman" w:eastAsia="Times New Roman" w:hAnsi="Times New Roman"/>
          <w:b/>
          <w:color w:val="2B2D30"/>
        </w:rPr>
      </w:pPr>
      <w:r w:rsidRPr="005F72D2">
        <w:rPr>
          <w:rFonts w:ascii="Times New Roman" w:eastAsia="Times New Roman" w:hAnsi="Times New Roman"/>
          <w:b/>
          <w:color w:val="2B2D30"/>
        </w:rPr>
        <w:t>Часть А</w:t>
      </w:r>
    </w:p>
    <w:p w:rsidR="003B67A6" w:rsidRPr="005F72D2" w:rsidRDefault="003B67A6" w:rsidP="003B67A6">
      <w:pPr>
        <w:shd w:val="clear" w:color="auto" w:fill="FFFFFF" w:themeFill="background1"/>
        <w:spacing w:after="0" w:line="285" w:lineRule="atLeast"/>
        <w:rPr>
          <w:rFonts w:ascii="Times New Roman" w:eastAsia="Times New Roman" w:hAnsi="Times New Roman"/>
          <w:color w:val="2B2D30"/>
        </w:rPr>
      </w:pP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  <w:r w:rsidRPr="005F72D2">
        <w:rPr>
          <w:rFonts w:ascii="Times New Roman" w:hAnsi="Times New Roman"/>
        </w:rPr>
        <w:t>1. Группа сходных по строению клеток, выполняющих определенную функцию</w:t>
      </w:r>
    </w:p>
    <w:p w:rsidR="003B67A6" w:rsidRPr="005F72D2" w:rsidRDefault="003B67A6" w:rsidP="003B67A6">
      <w:pPr>
        <w:tabs>
          <w:tab w:val="left" w:pos="2670"/>
          <w:tab w:val="left" w:pos="5340"/>
          <w:tab w:val="left" w:pos="8011"/>
        </w:tabs>
        <w:spacing w:after="0" w:line="240" w:lineRule="auto"/>
        <w:rPr>
          <w:rFonts w:ascii="Times New Roman" w:hAnsi="Times New Roman"/>
        </w:rPr>
      </w:pPr>
      <w:r w:rsidRPr="005F72D2">
        <w:rPr>
          <w:rFonts w:ascii="Times New Roman" w:hAnsi="Times New Roman"/>
        </w:rPr>
        <w:t>1) орган</w:t>
      </w:r>
      <w:r w:rsidRPr="005F72D2">
        <w:rPr>
          <w:rFonts w:ascii="Times New Roman" w:hAnsi="Times New Roman"/>
        </w:rPr>
        <w:tab/>
        <w:t>2) часть растения</w:t>
      </w:r>
      <w:r w:rsidRPr="005F72D2">
        <w:rPr>
          <w:rFonts w:ascii="Times New Roman" w:hAnsi="Times New Roman"/>
        </w:rPr>
        <w:tab/>
        <w:t>3) организм</w:t>
      </w:r>
      <w:r w:rsidRPr="005F72D2">
        <w:rPr>
          <w:rFonts w:ascii="Times New Roman" w:hAnsi="Times New Roman"/>
        </w:rPr>
        <w:tab/>
        <w:t>4) ткань</w:t>
      </w: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  <w:r w:rsidRPr="005F72D2">
        <w:rPr>
          <w:rFonts w:ascii="Times New Roman" w:hAnsi="Times New Roman"/>
        </w:rPr>
        <w:t>2. В состав органов цветкового растения входят:</w:t>
      </w:r>
    </w:p>
    <w:p w:rsidR="003B67A6" w:rsidRPr="005F72D2" w:rsidRDefault="003B67A6" w:rsidP="003B67A6">
      <w:pPr>
        <w:tabs>
          <w:tab w:val="left" w:pos="5341"/>
        </w:tabs>
        <w:spacing w:after="0" w:line="240" w:lineRule="auto"/>
        <w:rPr>
          <w:rFonts w:ascii="Times New Roman" w:hAnsi="Times New Roman"/>
        </w:rPr>
      </w:pPr>
      <w:r w:rsidRPr="005F72D2">
        <w:rPr>
          <w:rFonts w:ascii="Times New Roman" w:hAnsi="Times New Roman"/>
        </w:rPr>
        <w:t>1) только покровные ткани</w:t>
      </w:r>
      <w:r w:rsidRPr="005F72D2">
        <w:rPr>
          <w:rFonts w:ascii="Times New Roman" w:hAnsi="Times New Roman"/>
        </w:rPr>
        <w:tab/>
        <w:t>3) разнообразные ткани</w:t>
      </w:r>
    </w:p>
    <w:p w:rsidR="003B67A6" w:rsidRPr="005F72D2" w:rsidRDefault="003B67A6" w:rsidP="003B67A6">
      <w:pPr>
        <w:tabs>
          <w:tab w:val="left" w:pos="5341"/>
        </w:tabs>
        <w:spacing w:after="0" w:line="240" w:lineRule="auto"/>
        <w:rPr>
          <w:rFonts w:ascii="Times New Roman" w:hAnsi="Times New Roman"/>
        </w:rPr>
      </w:pPr>
      <w:r w:rsidRPr="005F72D2">
        <w:rPr>
          <w:rFonts w:ascii="Times New Roman" w:hAnsi="Times New Roman"/>
        </w:rPr>
        <w:t>2) только проводящие ткани</w:t>
      </w:r>
      <w:r w:rsidRPr="005F72D2">
        <w:rPr>
          <w:rFonts w:ascii="Times New Roman" w:hAnsi="Times New Roman"/>
        </w:rPr>
        <w:tab/>
        <w:t>4) только механические ткани</w:t>
      </w: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  <w:r w:rsidRPr="005F72D2">
        <w:rPr>
          <w:rFonts w:ascii="Times New Roman" w:hAnsi="Times New Roman"/>
        </w:rPr>
        <w:t>3. Роль механической ткани в растении.</w:t>
      </w: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  <w:r w:rsidRPr="005F72D2">
        <w:rPr>
          <w:rFonts w:ascii="Times New Roman" w:hAnsi="Times New Roman"/>
        </w:rPr>
        <w:t>1) обеспечивает передвижение веществ</w:t>
      </w: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  <w:r w:rsidRPr="005F72D2">
        <w:rPr>
          <w:rFonts w:ascii="Times New Roman" w:hAnsi="Times New Roman"/>
        </w:rPr>
        <w:t>2) придает ему прочность и упругость</w:t>
      </w: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  <w:r w:rsidRPr="005F72D2">
        <w:rPr>
          <w:rFonts w:ascii="Times New Roman" w:hAnsi="Times New Roman"/>
        </w:rPr>
        <w:t>3) защищает его от повреждений</w:t>
      </w: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  <w:r w:rsidRPr="005F72D2">
        <w:rPr>
          <w:rFonts w:ascii="Times New Roman" w:hAnsi="Times New Roman"/>
        </w:rPr>
        <w:t>4) обеспечивает его рост</w:t>
      </w: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  <w:r w:rsidRPr="005F72D2">
        <w:rPr>
          <w:rFonts w:ascii="Times New Roman" w:hAnsi="Times New Roman"/>
        </w:rPr>
        <w:t>4. Наличие в составе лишайника цианобактерий обеспечивает</w:t>
      </w: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  <w:r w:rsidRPr="005F72D2">
        <w:rPr>
          <w:rFonts w:ascii="Times New Roman" w:hAnsi="Times New Roman"/>
        </w:rPr>
        <w:t>1) поглощение атмосферной и почвенной влаги</w:t>
      </w: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  <w:r w:rsidRPr="005F72D2">
        <w:rPr>
          <w:rFonts w:ascii="Times New Roman" w:hAnsi="Times New Roman"/>
        </w:rPr>
        <w:t>2) использование света для образования питательных веществ</w:t>
      </w: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  <w:r w:rsidRPr="005F72D2">
        <w:rPr>
          <w:rFonts w:ascii="Times New Roman" w:hAnsi="Times New Roman"/>
        </w:rPr>
        <w:t>3) сапротрофное питание</w:t>
      </w: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  <w:r w:rsidRPr="005F72D2">
        <w:rPr>
          <w:rFonts w:ascii="Times New Roman" w:hAnsi="Times New Roman"/>
        </w:rPr>
        <w:t>4) защита от механических повреждений</w:t>
      </w: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  <w:r w:rsidRPr="005F72D2">
        <w:rPr>
          <w:rFonts w:ascii="Times New Roman" w:hAnsi="Times New Roman"/>
        </w:rPr>
        <w:t>5. Чем отличается спора гриба от споры бактерии?</w:t>
      </w: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  <w:r w:rsidRPr="005F72D2">
        <w:rPr>
          <w:rFonts w:ascii="Times New Roman" w:hAnsi="Times New Roman"/>
        </w:rPr>
        <w:t>1) представлена только одной клеткой</w:t>
      </w: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  <w:r w:rsidRPr="005F72D2">
        <w:rPr>
          <w:rFonts w:ascii="Times New Roman" w:hAnsi="Times New Roman"/>
        </w:rPr>
        <w:t>2) выполняет функцию размножения</w:t>
      </w: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  <w:r w:rsidRPr="005F72D2">
        <w:rPr>
          <w:rFonts w:ascii="Times New Roman" w:hAnsi="Times New Roman"/>
        </w:rPr>
        <w:t>3) разносится ветром на большое расстояние</w:t>
      </w: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  <w:r w:rsidRPr="005F72D2">
        <w:rPr>
          <w:rFonts w:ascii="Times New Roman" w:hAnsi="Times New Roman"/>
        </w:rPr>
        <w:t>4) служит приспособлением к неблагоприятным условиям</w:t>
      </w: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  <w:r w:rsidRPr="005F72D2">
        <w:rPr>
          <w:rFonts w:ascii="Times New Roman" w:hAnsi="Times New Roman"/>
        </w:rPr>
        <w:t>6. Дрожжи обозначены на рисунке цифрой</w:t>
      </w: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  <w:r w:rsidRPr="005F72D2">
        <w:rPr>
          <w:rFonts w:ascii="Times New Roman" w:hAnsi="Times New Roman"/>
        </w:rPr>
        <w:t xml:space="preserve">1) </w:t>
      </w:r>
      <w:r w:rsidRPr="005F72D2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533400" cy="1914525"/>
            <wp:effectExtent l="19050" t="0" r="0" b="0"/>
            <wp:docPr id="1" name="Рисунок 0" descr="Улотрикс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лотрикс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72D2">
        <w:rPr>
          <w:rFonts w:ascii="Times New Roman" w:hAnsi="Times New Roman"/>
        </w:rPr>
        <w:t xml:space="preserve">     2) </w:t>
      </w:r>
      <w:r w:rsidRPr="005F72D2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1181100" cy="1152525"/>
            <wp:effectExtent l="19050" t="0" r="0" b="0"/>
            <wp:docPr id="2" name="Рисунок 1" descr="Лишайн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ишайник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72D2">
        <w:rPr>
          <w:rFonts w:ascii="Times New Roman" w:hAnsi="Times New Roman"/>
        </w:rPr>
        <w:t xml:space="preserve">      3) </w:t>
      </w:r>
      <w:r w:rsidRPr="005F72D2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1181100" cy="1151274"/>
            <wp:effectExtent l="19050" t="0" r="0" b="0"/>
            <wp:docPr id="3" name="Рисунок 2" descr="encyclopediyaRU-2915786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ncyclopediyaRU-291578621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77" cy="1151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72D2">
        <w:rPr>
          <w:rFonts w:ascii="Times New Roman" w:hAnsi="Times New Roman"/>
        </w:rPr>
        <w:t xml:space="preserve">   4) </w:t>
      </w:r>
      <w:r w:rsidRPr="005F72D2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1460601" cy="714375"/>
            <wp:effectExtent l="19050" t="0" r="6249" b="0"/>
            <wp:docPr id="4" name="Рисунок 3" descr="image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0601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</w:p>
    <w:p w:rsidR="003B67A6" w:rsidRPr="005F72D2" w:rsidRDefault="003B67A6" w:rsidP="003B67A6">
      <w:pPr>
        <w:pStyle w:val="a6"/>
        <w:shd w:val="clear" w:color="auto" w:fill="FFFFFF"/>
        <w:spacing w:before="0" w:beforeAutospacing="0" w:after="390" w:afterAutospacing="0"/>
        <w:textAlignment w:val="baseline"/>
        <w:rPr>
          <w:color w:val="373737"/>
          <w:sz w:val="22"/>
          <w:szCs w:val="22"/>
        </w:rPr>
      </w:pPr>
      <w:r w:rsidRPr="005F72D2">
        <w:rPr>
          <w:color w:val="373737"/>
          <w:sz w:val="22"/>
          <w:szCs w:val="22"/>
        </w:rPr>
        <w:t>7. Водоросли — это низшие растения, т. к. они…</w:t>
      </w:r>
      <w:r w:rsidRPr="005F72D2">
        <w:rPr>
          <w:color w:val="373737"/>
          <w:sz w:val="22"/>
          <w:szCs w:val="22"/>
        </w:rPr>
        <w:br/>
        <w:t>1) обитают в воде</w:t>
      </w:r>
      <w:r w:rsidRPr="005F72D2">
        <w:rPr>
          <w:color w:val="373737"/>
          <w:sz w:val="22"/>
          <w:szCs w:val="22"/>
        </w:rPr>
        <w:br/>
        <w:t>2) размножаются спорами</w:t>
      </w:r>
      <w:r w:rsidRPr="005F72D2">
        <w:rPr>
          <w:color w:val="373737"/>
          <w:sz w:val="22"/>
          <w:szCs w:val="22"/>
        </w:rPr>
        <w:br/>
        <w:t>3) не имеют тканей</w:t>
      </w:r>
      <w:r w:rsidRPr="005F72D2">
        <w:rPr>
          <w:color w:val="373737"/>
          <w:sz w:val="22"/>
          <w:szCs w:val="22"/>
        </w:rPr>
        <w:br/>
        <w:t xml:space="preserve">4) покрыты оболочкой </w:t>
      </w:r>
    </w:p>
    <w:p w:rsidR="003B67A6" w:rsidRPr="005F72D2" w:rsidRDefault="003B67A6" w:rsidP="003B67A6">
      <w:pPr>
        <w:pStyle w:val="a6"/>
        <w:shd w:val="clear" w:color="auto" w:fill="FFFFFF"/>
        <w:spacing w:before="0" w:beforeAutospacing="0" w:after="390" w:afterAutospacing="0"/>
        <w:textAlignment w:val="baseline"/>
        <w:rPr>
          <w:color w:val="373737"/>
          <w:sz w:val="22"/>
          <w:szCs w:val="22"/>
        </w:rPr>
      </w:pPr>
      <w:r w:rsidRPr="005F72D2">
        <w:rPr>
          <w:color w:val="373737"/>
          <w:sz w:val="22"/>
          <w:szCs w:val="22"/>
        </w:rPr>
        <w:t>8.У можжевельника семена находятся…</w:t>
      </w:r>
      <w:r w:rsidRPr="005F72D2">
        <w:rPr>
          <w:color w:val="373737"/>
          <w:sz w:val="22"/>
          <w:szCs w:val="22"/>
        </w:rPr>
        <w:br/>
        <w:t>1) в женских шишках</w:t>
      </w:r>
      <w:r w:rsidRPr="005F72D2">
        <w:rPr>
          <w:color w:val="373737"/>
          <w:sz w:val="22"/>
          <w:szCs w:val="22"/>
        </w:rPr>
        <w:br/>
        <w:t>2) в мужских шишках</w:t>
      </w:r>
      <w:r w:rsidRPr="005F72D2">
        <w:rPr>
          <w:color w:val="373737"/>
          <w:sz w:val="22"/>
          <w:szCs w:val="22"/>
        </w:rPr>
        <w:br/>
        <w:t>3) в плодах</w:t>
      </w:r>
      <w:r w:rsidRPr="005F72D2">
        <w:rPr>
          <w:color w:val="373737"/>
          <w:sz w:val="22"/>
          <w:szCs w:val="22"/>
        </w:rPr>
        <w:br/>
        <w:t>4) в соплодиях</w:t>
      </w: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  <w:r w:rsidRPr="005F72D2">
        <w:rPr>
          <w:rFonts w:ascii="Times New Roman" w:hAnsi="Times New Roman"/>
        </w:rPr>
        <w:t>9. По каким признакам моховидные отличаются от других растений?</w:t>
      </w: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  <w:r w:rsidRPr="005F72D2">
        <w:rPr>
          <w:rFonts w:ascii="Times New Roman" w:hAnsi="Times New Roman"/>
        </w:rPr>
        <w:t>1) размножаются спорами</w:t>
      </w: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  <w:r w:rsidRPr="005F72D2">
        <w:rPr>
          <w:rFonts w:ascii="Times New Roman" w:hAnsi="Times New Roman"/>
        </w:rPr>
        <w:t>2) имеют листья, стебель, ризоиды</w:t>
      </w: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  <w:r w:rsidRPr="005F72D2">
        <w:rPr>
          <w:rFonts w:ascii="Times New Roman" w:hAnsi="Times New Roman"/>
        </w:rPr>
        <w:t>3) в процессе развития происходит чередование поколений</w:t>
      </w: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  <w:r w:rsidRPr="005F72D2">
        <w:rPr>
          <w:rFonts w:ascii="Times New Roman" w:hAnsi="Times New Roman"/>
        </w:rPr>
        <w:t>4) образуют органические вещества в процессе фотосинтеза</w:t>
      </w: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</w:p>
    <w:p w:rsidR="003B67A6" w:rsidRPr="005F72D2" w:rsidRDefault="003B67A6" w:rsidP="003B67A6">
      <w:pPr>
        <w:tabs>
          <w:tab w:val="left" w:pos="5341"/>
        </w:tabs>
        <w:spacing w:after="0" w:line="240" w:lineRule="auto"/>
        <w:rPr>
          <w:rFonts w:ascii="Times New Roman" w:hAnsi="Times New Roman"/>
        </w:rPr>
      </w:pPr>
      <w:r w:rsidRPr="005F72D2">
        <w:rPr>
          <w:rFonts w:ascii="Times New Roman" w:hAnsi="Times New Roman"/>
        </w:rPr>
        <w:t>10. В отличие от водорослей мхи</w:t>
      </w:r>
    </w:p>
    <w:p w:rsidR="003B67A6" w:rsidRPr="005F72D2" w:rsidRDefault="003B67A6" w:rsidP="003B67A6">
      <w:pPr>
        <w:tabs>
          <w:tab w:val="left" w:pos="5341"/>
        </w:tabs>
        <w:spacing w:after="0" w:line="240" w:lineRule="auto"/>
        <w:rPr>
          <w:rFonts w:ascii="Times New Roman" w:hAnsi="Times New Roman"/>
        </w:rPr>
      </w:pPr>
      <w:r w:rsidRPr="005F72D2">
        <w:rPr>
          <w:rFonts w:ascii="Times New Roman" w:hAnsi="Times New Roman"/>
        </w:rPr>
        <w:t>1) являются многоклеточными организмами</w:t>
      </w:r>
    </w:p>
    <w:p w:rsidR="003B67A6" w:rsidRPr="005F72D2" w:rsidRDefault="003B67A6" w:rsidP="003B67A6">
      <w:pPr>
        <w:tabs>
          <w:tab w:val="left" w:pos="5341"/>
        </w:tabs>
        <w:spacing w:after="0" w:line="240" w:lineRule="auto"/>
        <w:rPr>
          <w:rFonts w:ascii="Times New Roman" w:hAnsi="Times New Roman"/>
        </w:rPr>
      </w:pPr>
      <w:r w:rsidRPr="005F72D2">
        <w:rPr>
          <w:rFonts w:ascii="Times New Roman" w:hAnsi="Times New Roman"/>
        </w:rPr>
        <w:t>2) не нуждаются в воде при размножении</w:t>
      </w:r>
    </w:p>
    <w:p w:rsidR="003B67A6" w:rsidRPr="005F72D2" w:rsidRDefault="003B67A6" w:rsidP="003B67A6">
      <w:pPr>
        <w:tabs>
          <w:tab w:val="left" w:pos="5341"/>
        </w:tabs>
        <w:spacing w:after="0" w:line="240" w:lineRule="auto"/>
        <w:rPr>
          <w:rFonts w:ascii="Times New Roman" w:hAnsi="Times New Roman"/>
        </w:rPr>
      </w:pPr>
      <w:r w:rsidRPr="005F72D2">
        <w:rPr>
          <w:rFonts w:ascii="Times New Roman" w:hAnsi="Times New Roman"/>
        </w:rPr>
        <w:t>3) имеют ткани и органы</w:t>
      </w:r>
    </w:p>
    <w:p w:rsidR="003B67A6" w:rsidRPr="005F72D2" w:rsidRDefault="003B67A6" w:rsidP="003B67A6">
      <w:pPr>
        <w:pStyle w:val="a6"/>
        <w:shd w:val="clear" w:color="auto" w:fill="FFFFFF"/>
        <w:spacing w:before="0" w:beforeAutospacing="0" w:after="390" w:afterAutospacing="0"/>
        <w:textAlignment w:val="baseline"/>
        <w:rPr>
          <w:rFonts w:eastAsiaTheme="minorHAnsi"/>
          <w:sz w:val="22"/>
          <w:szCs w:val="22"/>
          <w:lang w:eastAsia="en-US"/>
        </w:rPr>
      </w:pPr>
      <w:r w:rsidRPr="005F72D2">
        <w:rPr>
          <w:rFonts w:eastAsiaTheme="minorHAnsi"/>
          <w:sz w:val="22"/>
          <w:szCs w:val="22"/>
          <w:lang w:eastAsia="en-US"/>
        </w:rPr>
        <w:t xml:space="preserve">4) размножаются семенами </w:t>
      </w:r>
    </w:p>
    <w:p w:rsidR="003B67A6" w:rsidRPr="005F72D2" w:rsidRDefault="003B67A6" w:rsidP="003B67A6">
      <w:pPr>
        <w:pStyle w:val="a6"/>
        <w:shd w:val="clear" w:color="auto" w:fill="FFFFFF"/>
        <w:spacing w:before="0" w:beforeAutospacing="0" w:after="390" w:afterAutospacing="0"/>
        <w:textAlignment w:val="baseline"/>
        <w:rPr>
          <w:b/>
          <w:sz w:val="22"/>
          <w:szCs w:val="22"/>
        </w:rPr>
      </w:pPr>
      <w:r w:rsidRPr="005F72D2">
        <w:rPr>
          <w:b/>
          <w:sz w:val="22"/>
          <w:szCs w:val="22"/>
        </w:rPr>
        <w:t xml:space="preserve">Часть В </w:t>
      </w:r>
    </w:p>
    <w:p w:rsidR="003B67A6" w:rsidRPr="005F72D2" w:rsidRDefault="003B67A6" w:rsidP="003B67A6">
      <w:pPr>
        <w:pStyle w:val="a6"/>
        <w:shd w:val="clear" w:color="auto" w:fill="FFFFFF"/>
        <w:spacing w:before="0" w:beforeAutospacing="0" w:after="390" w:afterAutospacing="0"/>
        <w:textAlignment w:val="baseline"/>
        <w:rPr>
          <w:color w:val="373737"/>
          <w:sz w:val="22"/>
          <w:szCs w:val="22"/>
        </w:rPr>
      </w:pPr>
      <w:r w:rsidRPr="005F72D2">
        <w:rPr>
          <w:sz w:val="22"/>
          <w:szCs w:val="22"/>
        </w:rPr>
        <w:t>1. Установите соответствие между признаком и царством живых организмов.</w:t>
      </w:r>
    </w:p>
    <w:p w:rsidR="003B67A6" w:rsidRPr="005F72D2" w:rsidRDefault="003B67A6" w:rsidP="003B67A6">
      <w:pPr>
        <w:tabs>
          <w:tab w:val="left" w:pos="5341"/>
        </w:tabs>
        <w:spacing w:after="0" w:line="240" w:lineRule="auto"/>
        <w:rPr>
          <w:rFonts w:ascii="Times New Roman" w:hAnsi="Times New Roman"/>
        </w:rPr>
      </w:pPr>
      <w:r w:rsidRPr="005F72D2">
        <w:rPr>
          <w:rFonts w:ascii="Times New Roman" w:hAnsi="Times New Roman"/>
        </w:rPr>
        <w:t>ПРИЗНАК</w:t>
      </w:r>
      <w:r w:rsidRPr="005F72D2">
        <w:rPr>
          <w:rFonts w:ascii="Times New Roman" w:hAnsi="Times New Roman"/>
        </w:rPr>
        <w:tab/>
        <w:t xml:space="preserve">                              ЦАРСТВО</w:t>
      </w:r>
    </w:p>
    <w:p w:rsidR="003B67A6" w:rsidRPr="005F72D2" w:rsidRDefault="003B67A6" w:rsidP="003B67A6">
      <w:pPr>
        <w:tabs>
          <w:tab w:val="left" w:pos="5341"/>
        </w:tabs>
        <w:spacing w:after="0" w:line="240" w:lineRule="auto"/>
        <w:rPr>
          <w:rFonts w:ascii="Times New Roman" w:hAnsi="Times New Roman"/>
        </w:rPr>
      </w:pPr>
      <w:r w:rsidRPr="005F72D2">
        <w:rPr>
          <w:rFonts w:ascii="Times New Roman" w:hAnsi="Times New Roman"/>
        </w:rPr>
        <w:t>А) автотрофный тип питания</w:t>
      </w:r>
      <w:r w:rsidRPr="005F72D2">
        <w:rPr>
          <w:rFonts w:ascii="Times New Roman" w:hAnsi="Times New Roman"/>
        </w:rPr>
        <w:tab/>
        <w:t xml:space="preserve">                          1) Растения</w:t>
      </w:r>
    </w:p>
    <w:p w:rsidR="003B67A6" w:rsidRPr="005F72D2" w:rsidRDefault="003B67A6" w:rsidP="003B67A6">
      <w:pPr>
        <w:tabs>
          <w:tab w:val="left" w:pos="5341"/>
        </w:tabs>
        <w:spacing w:after="0" w:line="240" w:lineRule="auto"/>
        <w:rPr>
          <w:rFonts w:ascii="Times New Roman" w:hAnsi="Times New Roman"/>
        </w:rPr>
      </w:pPr>
      <w:r w:rsidRPr="005F72D2">
        <w:rPr>
          <w:rFonts w:ascii="Times New Roman" w:hAnsi="Times New Roman"/>
        </w:rPr>
        <w:t>Б) тело состоит из переплетающихся нитей – гиф</w:t>
      </w:r>
      <w:r w:rsidRPr="005F72D2">
        <w:rPr>
          <w:rFonts w:ascii="Times New Roman" w:hAnsi="Times New Roman"/>
        </w:rPr>
        <w:tab/>
        <w:t xml:space="preserve">                           2) Грибы</w:t>
      </w:r>
    </w:p>
    <w:p w:rsidR="003B67A6" w:rsidRPr="005F72D2" w:rsidRDefault="003B67A6" w:rsidP="003B67A6">
      <w:pPr>
        <w:tabs>
          <w:tab w:val="left" w:pos="5341"/>
        </w:tabs>
        <w:spacing w:after="0" w:line="240" w:lineRule="auto"/>
        <w:rPr>
          <w:rFonts w:ascii="Times New Roman" w:hAnsi="Times New Roman"/>
        </w:rPr>
      </w:pPr>
      <w:r w:rsidRPr="005F72D2">
        <w:rPr>
          <w:rFonts w:ascii="Times New Roman" w:hAnsi="Times New Roman"/>
        </w:rPr>
        <w:t>В) наличие целлюлозы в клеточной стенке</w:t>
      </w:r>
      <w:r w:rsidRPr="005F72D2">
        <w:rPr>
          <w:rFonts w:ascii="Times New Roman" w:hAnsi="Times New Roman"/>
        </w:rPr>
        <w:tab/>
      </w:r>
    </w:p>
    <w:p w:rsidR="003B67A6" w:rsidRPr="005F72D2" w:rsidRDefault="003B67A6" w:rsidP="003B67A6">
      <w:pPr>
        <w:tabs>
          <w:tab w:val="left" w:pos="5341"/>
        </w:tabs>
        <w:spacing w:after="0" w:line="240" w:lineRule="auto"/>
        <w:rPr>
          <w:rFonts w:ascii="Times New Roman" w:hAnsi="Times New Roman"/>
        </w:rPr>
      </w:pPr>
      <w:r w:rsidRPr="005F72D2">
        <w:rPr>
          <w:rFonts w:ascii="Times New Roman" w:hAnsi="Times New Roman"/>
        </w:rPr>
        <w:t>Г) гетеротрофный тип питания</w:t>
      </w:r>
      <w:r w:rsidRPr="005F72D2">
        <w:rPr>
          <w:rFonts w:ascii="Times New Roman" w:hAnsi="Times New Roman"/>
        </w:rPr>
        <w:tab/>
      </w:r>
    </w:p>
    <w:p w:rsidR="003B67A6" w:rsidRPr="005F72D2" w:rsidRDefault="003B67A6" w:rsidP="003B67A6">
      <w:pPr>
        <w:tabs>
          <w:tab w:val="left" w:pos="5341"/>
        </w:tabs>
        <w:spacing w:after="0" w:line="240" w:lineRule="auto"/>
        <w:rPr>
          <w:rFonts w:ascii="Times New Roman" w:hAnsi="Times New Roman"/>
        </w:rPr>
      </w:pPr>
      <w:r w:rsidRPr="005F72D2">
        <w:rPr>
          <w:rFonts w:ascii="Times New Roman" w:hAnsi="Times New Roman"/>
        </w:rPr>
        <w:t>Д) наличие хитина в клеточной стенке</w:t>
      </w:r>
      <w:r w:rsidRPr="005F72D2">
        <w:rPr>
          <w:rFonts w:ascii="Times New Roman" w:hAnsi="Times New Roman"/>
        </w:rPr>
        <w:tab/>
      </w:r>
    </w:p>
    <w:p w:rsidR="003B67A6" w:rsidRPr="005F72D2" w:rsidRDefault="003B67A6" w:rsidP="003B67A6">
      <w:pPr>
        <w:tabs>
          <w:tab w:val="left" w:pos="5341"/>
        </w:tabs>
        <w:spacing w:after="0" w:line="240" w:lineRule="auto"/>
        <w:rPr>
          <w:rFonts w:ascii="Times New Roman" w:hAnsi="Times New Roman"/>
        </w:rPr>
      </w:pPr>
      <w:r w:rsidRPr="005F72D2">
        <w:rPr>
          <w:rFonts w:ascii="Times New Roman" w:hAnsi="Times New Roman"/>
        </w:rPr>
        <w:t>Е) клетки тела имеют пластиды</w:t>
      </w:r>
    </w:p>
    <w:p w:rsidR="003B67A6" w:rsidRPr="005F72D2" w:rsidRDefault="003B67A6" w:rsidP="003B67A6"/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  <w:r w:rsidRPr="005F72D2">
        <w:rPr>
          <w:rFonts w:ascii="Times New Roman" w:hAnsi="Times New Roman"/>
        </w:rPr>
        <w:t>2. Особенности, характерные для лишайников,</w:t>
      </w: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  <w:r w:rsidRPr="005F72D2">
        <w:rPr>
          <w:rFonts w:ascii="Times New Roman" w:hAnsi="Times New Roman"/>
        </w:rPr>
        <w:t>1) представляют самостоятельную группу организмов</w:t>
      </w: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  <w:r w:rsidRPr="005F72D2">
        <w:rPr>
          <w:rFonts w:ascii="Times New Roman" w:hAnsi="Times New Roman"/>
        </w:rPr>
        <w:t>2) занимают промежуточное положение между царствами Растений и Животных</w:t>
      </w: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  <w:r w:rsidRPr="005F72D2">
        <w:rPr>
          <w:rFonts w:ascii="Times New Roman" w:hAnsi="Times New Roman"/>
        </w:rPr>
        <w:t>3) чувствительны к загрязнению окружающей среды</w:t>
      </w: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  <w:r w:rsidRPr="005F72D2">
        <w:rPr>
          <w:rFonts w:ascii="Times New Roman" w:hAnsi="Times New Roman"/>
        </w:rPr>
        <w:t>4) нетребовательны к влажности, теплу, плодородию почвы</w:t>
      </w: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  <w:r w:rsidRPr="005F72D2">
        <w:rPr>
          <w:rFonts w:ascii="Times New Roman" w:hAnsi="Times New Roman"/>
        </w:rPr>
        <w:t>5) состоят из сросшихся с корнями растений гифов</w:t>
      </w: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  <w:r w:rsidRPr="005F72D2">
        <w:rPr>
          <w:rFonts w:ascii="Times New Roman" w:hAnsi="Times New Roman"/>
        </w:rPr>
        <w:t>6) состоят из одинаковых клеток</w:t>
      </w:r>
    </w:p>
    <w:p w:rsidR="003B67A6" w:rsidRPr="005F72D2" w:rsidRDefault="003B67A6" w:rsidP="003B67A6">
      <w:pPr>
        <w:spacing w:after="0" w:line="240" w:lineRule="auto"/>
        <w:jc w:val="both"/>
        <w:rPr>
          <w:rFonts w:ascii="Times New Roman" w:hAnsi="Times New Roman"/>
        </w:rPr>
      </w:pPr>
    </w:p>
    <w:p w:rsidR="003B67A6" w:rsidRPr="005F72D2" w:rsidRDefault="003B67A6" w:rsidP="003B67A6">
      <w:pPr>
        <w:pStyle w:val="a6"/>
        <w:shd w:val="clear" w:color="auto" w:fill="FFFFFF"/>
        <w:spacing w:before="0" w:beforeAutospacing="0" w:after="0" w:afterAutospacing="0" w:line="331" w:lineRule="atLeast"/>
        <w:textAlignment w:val="baseline"/>
        <w:rPr>
          <w:color w:val="373737"/>
          <w:sz w:val="22"/>
          <w:szCs w:val="22"/>
        </w:rPr>
      </w:pPr>
      <w:r w:rsidRPr="005F72D2">
        <w:rPr>
          <w:sz w:val="22"/>
          <w:szCs w:val="22"/>
        </w:rPr>
        <w:t>3.</w:t>
      </w:r>
      <w:r w:rsidRPr="005F72D2">
        <w:rPr>
          <w:color w:val="373737"/>
          <w:sz w:val="22"/>
          <w:szCs w:val="22"/>
        </w:rPr>
        <w:t xml:space="preserve"> Установите соответствие между признаками и отделом растений.</w:t>
      </w:r>
      <w:r w:rsidRPr="005F72D2">
        <w:rPr>
          <w:color w:val="373737"/>
          <w:sz w:val="22"/>
          <w:szCs w:val="22"/>
        </w:rPr>
        <w:br/>
        <w:t>ПРИЗНАК                                                                                  ОТДЕЛ</w:t>
      </w:r>
      <w:r w:rsidRPr="005F72D2">
        <w:rPr>
          <w:color w:val="373737"/>
          <w:sz w:val="22"/>
          <w:szCs w:val="22"/>
        </w:rPr>
        <w:br/>
        <w:t>А)   тело — слоевище, не разделенное на органы       1) Отдел Мохообразные</w:t>
      </w:r>
      <w:r w:rsidRPr="005F72D2">
        <w:rPr>
          <w:color w:val="373737"/>
          <w:sz w:val="22"/>
          <w:szCs w:val="22"/>
        </w:rPr>
        <w:br/>
        <w:t>Б)   есть органы и ткани                                                  2) Отдел Зеленые водоросли</w:t>
      </w:r>
      <w:r w:rsidRPr="005F72D2">
        <w:rPr>
          <w:color w:val="373737"/>
          <w:sz w:val="22"/>
          <w:szCs w:val="22"/>
        </w:rPr>
        <w:br/>
        <w:t>В)   участвуют в образовании торфа</w:t>
      </w:r>
      <w:r w:rsidRPr="005F72D2">
        <w:rPr>
          <w:color w:val="373737"/>
          <w:sz w:val="22"/>
          <w:szCs w:val="22"/>
        </w:rPr>
        <w:br/>
        <w:t>Г)   одноклеточные и многоклеточные формы</w:t>
      </w:r>
      <w:r w:rsidRPr="005F72D2">
        <w:rPr>
          <w:color w:val="373737"/>
          <w:sz w:val="22"/>
          <w:szCs w:val="22"/>
        </w:rPr>
        <w:br/>
        <w:t>Д)   гаметы образуются в одноклеточных половых органах</w:t>
      </w:r>
      <w:r w:rsidRPr="005F72D2">
        <w:rPr>
          <w:color w:val="373737"/>
          <w:sz w:val="22"/>
          <w:szCs w:val="22"/>
        </w:rPr>
        <w:br/>
        <w:t>Е)   многие зимуют в стадии зиготы</w:t>
      </w:r>
    </w:p>
    <w:p w:rsidR="003B67A6" w:rsidRPr="005F72D2" w:rsidRDefault="003B67A6" w:rsidP="003B67A6">
      <w:pPr>
        <w:pStyle w:val="a6"/>
        <w:shd w:val="clear" w:color="auto" w:fill="FFFFFF"/>
        <w:spacing w:before="0" w:beforeAutospacing="0" w:after="0" w:afterAutospacing="0" w:line="331" w:lineRule="atLeast"/>
        <w:textAlignment w:val="baseline"/>
        <w:rPr>
          <w:b/>
          <w:color w:val="373737"/>
          <w:sz w:val="22"/>
          <w:szCs w:val="22"/>
        </w:rPr>
      </w:pPr>
    </w:p>
    <w:p w:rsidR="003B67A6" w:rsidRPr="005F72D2" w:rsidRDefault="003B67A6" w:rsidP="003B67A6">
      <w:pPr>
        <w:rPr>
          <w:rFonts w:ascii="Times New Roman" w:hAnsi="Times New Roman"/>
          <w:b/>
        </w:rPr>
      </w:pPr>
      <w:r w:rsidRPr="005F72D2">
        <w:rPr>
          <w:rFonts w:ascii="Times New Roman" w:hAnsi="Times New Roman"/>
          <w:b/>
        </w:rPr>
        <w:t xml:space="preserve"> Часть С</w:t>
      </w:r>
    </w:p>
    <w:p w:rsidR="003B67A6" w:rsidRPr="005F72D2" w:rsidRDefault="003B67A6" w:rsidP="003B67A6">
      <w:r w:rsidRPr="005F72D2">
        <w:rPr>
          <w:rFonts w:ascii="Times New Roman" w:hAnsi="Times New Roman"/>
          <w:color w:val="373737"/>
        </w:rPr>
        <w:t>Почему грибы выделены в отдельное царство?</w:t>
      </w:r>
    </w:p>
    <w:p w:rsidR="003B67A6" w:rsidRPr="005F72D2" w:rsidRDefault="003B67A6" w:rsidP="003B67A6">
      <w:pPr>
        <w:tabs>
          <w:tab w:val="left" w:pos="5550"/>
        </w:tabs>
      </w:pPr>
      <w:r w:rsidRPr="005F72D2">
        <w:tab/>
      </w:r>
    </w:p>
    <w:p w:rsidR="003B67A6" w:rsidRPr="005F72D2" w:rsidRDefault="003B67A6" w:rsidP="003B67A6">
      <w:pPr>
        <w:rPr>
          <w:rFonts w:ascii="Times New Roman" w:hAnsi="Times New Roman"/>
          <w:b/>
        </w:rPr>
      </w:pPr>
      <w:r w:rsidRPr="005F72D2">
        <w:rPr>
          <w:rFonts w:ascii="Times New Roman" w:hAnsi="Times New Roman"/>
          <w:b/>
        </w:rPr>
        <w:t>Критерии оценки:</w:t>
      </w:r>
    </w:p>
    <w:p w:rsidR="003B67A6" w:rsidRPr="005F72D2" w:rsidRDefault="003B67A6" w:rsidP="003B67A6">
      <w:pPr>
        <w:pStyle w:val="a3"/>
        <w:widowControl/>
        <w:numPr>
          <w:ilvl w:val="0"/>
          <w:numId w:val="21"/>
        </w:numPr>
        <w:autoSpaceDE/>
        <w:autoSpaceDN/>
        <w:adjustRightInd/>
      </w:pPr>
      <w:r w:rsidRPr="005F72D2">
        <w:t>правильное выполнение 100-90% заданий теста – отметка «5»</w:t>
      </w:r>
    </w:p>
    <w:p w:rsidR="003B67A6" w:rsidRPr="005F72D2" w:rsidRDefault="003B67A6" w:rsidP="003B67A6">
      <w:pPr>
        <w:pStyle w:val="a3"/>
        <w:widowControl/>
        <w:numPr>
          <w:ilvl w:val="0"/>
          <w:numId w:val="21"/>
        </w:numPr>
        <w:autoSpaceDE/>
        <w:autoSpaceDN/>
        <w:adjustRightInd/>
      </w:pPr>
      <w:r w:rsidRPr="005F72D2">
        <w:t>правильное выполнение 89-75% заданий теста – отметка «4»</w:t>
      </w:r>
    </w:p>
    <w:p w:rsidR="003B67A6" w:rsidRPr="005F72D2" w:rsidRDefault="003B67A6" w:rsidP="003B67A6">
      <w:pPr>
        <w:pStyle w:val="a3"/>
        <w:widowControl/>
        <w:numPr>
          <w:ilvl w:val="0"/>
          <w:numId w:val="21"/>
        </w:numPr>
        <w:autoSpaceDE/>
        <w:autoSpaceDN/>
        <w:adjustRightInd/>
      </w:pPr>
      <w:r w:rsidRPr="005F72D2">
        <w:t>правильное выполнение 74-50% заданий теста – отметка «3»</w:t>
      </w:r>
    </w:p>
    <w:p w:rsidR="003B67A6" w:rsidRPr="005F72D2" w:rsidRDefault="003B67A6" w:rsidP="003B67A6">
      <w:pPr>
        <w:pStyle w:val="a3"/>
        <w:widowControl/>
        <w:numPr>
          <w:ilvl w:val="0"/>
          <w:numId w:val="21"/>
        </w:numPr>
        <w:autoSpaceDE/>
        <w:autoSpaceDN/>
        <w:adjustRightInd/>
      </w:pPr>
      <w:r w:rsidRPr="005F72D2">
        <w:t>правильное выполнение 49% и менее заданий теста – отметка «2».</w:t>
      </w:r>
    </w:p>
    <w:p w:rsidR="003B67A6" w:rsidRPr="005F72D2" w:rsidRDefault="003B67A6" w:rsidP="003B67A6">
      <w:pPr>
        <w:tabs>
          <w:tab w:val="left" w:pos="5550"/>
        </w:tabs>
      </w:pPr>
    </w:p>
    <w:p w:rsidR="00DC5AB5" w:rsidRPr="00BB627E" w:rsidRDefault="00DC5AB5" w:rsidP="00DC5AB5">
      <w:pPr>
        <w:pStyle w:val="dash041e0431044b0447043d044b0439"/>
        <w:jc w:val="both"/>
        <w:rPr>
          <w:b/>
          <w:sz w:val="22"/>
          <w:szCs w:val="22"/>
        </w:rPr>
      </w:pPr>
    </w:p>
    <w:sectPr w:rsidR="00DC5AB5" w:rsidRPr="00BB627E" w:rsidSect="001B4C9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19A" w:rsidRDefault="0056019A" w:rsidP="007E291A">
      <w:pPr>
        <w:spacing w:after="0" w:line="240" w:lineRule="auto"/>
      </w:pPr>
      <w:r>
        <w:separator/>
      </w:r>
    </w:p>
  </w:endnote>
  <w:endnote w:type="continuationSeparator" w:id="0">
    <w:p w:rsidR="0056019A" w:rsidRDefault="0056019A" w:rsidP="007E2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9AF" w:rsidRDefault="003329AF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14578"/>
      <w:docPartObj>
        <w:docPartGallery w:val="Page Numbers (Bottom of Page)"/>
        <w:docPartUnique/>
      </w:docPartObj>
    </w:sdtPr>
    <w:sdtContent>
      <w:p w:rsidR="003329AF" w:rsidRDefault="001C1349">
        <w:pPr>
          <w:pStyle w:val="ac"/>
          <w:jc w:val="right"/>
        </w:pPr>
        <w:fldSimple w:instr=" PAGE   \* MERGEFORMAT ">
          <w:r w:rsidR="0056019A">
            <w:rPr>
              <w:noProof/>
            </w:rPr>
            <w:t>1</w:t>
          </w:r>
        </w:fldSimple>
      </w:p>
    </w:sdtContent>
  </w:sdt>
  <w:p w:rsidR="003329AF" w:rsidRDefault="003329AF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9AF" w:rsidRDefault="003329AF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19A" w:rsidRDefault="0056019A" w:rsidP="007E291A">
      <w:pPr>
        <w:spacing w:after="0" w:line="240" w:lineRule="auto"/>
      </w:pPr>
      <w:r>
        <w:separator/>
      </w:r>
    </w:p>
  </w:footnote>
  <w:footnote w:type="continuationSeparator" w:id="0">
    <w:p w:rsidR="0056019A" w:rsidRDefault="0056019A" w:rsidP="007E29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9AF" w:rsidRDefault="003329AF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7028"/>
      <w:docPartObj>
        <w:docPartGallery w:val="Page Numbers (Top of Page)"/>
        <w:docPartUnique/>
      </w:docPartObj>
    </w:sdtPr>
    <w:sdtContent>
      <w:p w:rsidR="00455754" w:rsidRDefault="001C1349">
        <w:pPr>
          <w:pStyle w:val="aa"/>
          <w:jc w:val="center"/>
        </w:pPr>
        <w:fldSimple w:instr=" PAGE   \* MERGEFORMAT ">
          <w:r w:rsidR="0056019A">
            <w:rPr>
              <w:noProof/>
            </w:rPr>
            <w:t>1</w:t>
          </w:r>
        </w:fldSimple>
      </w:p>
    </w:sdtContent>
  </w:sdt>
  <w:p w:rsidR="00455754" w:rsidRDefault="00455754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9AF" w:rsidRDefault="003329AF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4C4487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1116"/>
        </w:tabs>
        <w:ind w:left="1116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476"/>
        </w:tabs>
        <w:ind w:left="147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36"/>
        </w:tabs>
        <w:ind w:left="183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96"/>
        </w:tabs>
        <w:ind w:left="219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56"/>
        </w:tabs>
        <w:ind w:left="255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916"/>
        </w:tabs>
        <w:ind w:left="291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76"/>
        </w:tabs>
        <w:ind w:left="327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36"/>
        </w:tabs>
        <w:ind w:left="363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96"/>
        </w:tabs>
        <w:ind w:left="3996" w:hanging="360"/>
      </w:pPr>
      <w:rPr>
        <w:rFonts w:ascii="OpenSymbol" w:hAnsi="OpenSymbol" w:cs="OpenSymbol"/>
      </w:rPr>
    </w:lvl>
  </w:abstractNum>
  <w:abstractNum w:abstractNumId="2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abstractNum w:abstractNumId="3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80"/>
        </w:tabs>
        <w:ind w:left="13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40"/>
        </w:tabs>
        <w:ind w:left="17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00"/>
        </w:tabs>
        <w:ind w:left="21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60"/>
        </w:tabs>
        <w:ind w:left="24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20"/>
        </w:tabs>
        <w:ind w:left="28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40"/>
        </w:tabs>
        <w:ind w:left="35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00"/>
        </w:tabs>
        <w:ind w:left="3900" w:hanging="360"/>
      </w:pPr>
      <w:rPr>
        <w:rFonts w:ascii="OpenSymbol" w:hAnsi="OpenSymbol" w:cs="OpenSymbol"/>
      </w:rPr>
    </w:lvl>
  </w:abstractNum>
  <w:abstractNum w:abstractNumId="4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abstractNum w:abstractNumId="5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>
    <w:nsid w:val="0000000A"/>
    <w:multiLevelType w:val="multilevel"/>
    <w:tmpl w:val="0000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1">
    <w:nsid w:val="006A1E04"/>
    <w:multiLevelType w:val="singleLevel"/>
    <w:tmpl w:val="5DBA0716"/>
    <w:lvl w:ilvl="0">
      <w:start w:val="1"/>
      <w:numFmt w:val="decimal"/>
      <w:lvlText w:val="%1)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2">
    <w:nsid w:val="0AF0596B"/>
    <w:multiLevelType w:val="hybridMultilevel"/>
    <w:tmpl w:val="2AC89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F60150"/>
    <w:multiLevelType w:val="singleLevel"/>
    <w:tmpl w:val="11206558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4">
    <w:nsid w:val="39B16DE0"/>
    <w:multiLevelType w:val="hybridMultilevel"/>
    <w:tmpl w:val="CD668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8A5380"/>
    <w:multiLevelType w:val="hybridMultilevel"/>
    <w:tmpl w:val="4C027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930BEB"/>
    <w:multiLevelType w:val="singleLevel"/>
    <w:tmpl w:val="E278C37C"/>
    <w:lvl w:ilvl="0">
      <w:start w:val="10"/>
      <w:numFmt w:val="decimal"/>
      <w:lvlText w:val="%1)"/>
      <w:legacy w:legacy="1" w:legacySpace="0" w:legacyIndent="368"/>
      <w:lvlJc w:val="left"/>
      <w:rPr>
        <w:rFonts w:ascii="Times New Roman" w:hAnsi="Times New Roman" w:cs="Times New Roman" w:hint="default"/>
      </w:rPr>
    </w:lvl>
  </w:abstractNum>
  <w:abstractNum w:abstractNumId="17">
    <w:nsid w:val="495E5C3D"/>
    <w:multiLevelType w:val="hybridMultilevel"/>
    <w:tmpl w:val="4C027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782A79"/>
    <w:multiLevelType w:val="multilevel"/>
    <w:tmpl w:val="BB1CD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5C451061"/>
    <w:multiLevelType w:val="hybridMultilevel"/>
    <w:tmpl w:val="48647414"/>
    <w:lvl w:ilvl="0" w:tplc="F222C078">
      <w:start w:val="2"/>
      <w:numFmt w:val="decimal"/>
      <w:lvlText w:val="%1.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20">
    <w:nsid w:val="6F456E18"/>
    <w:multiLevelType w:val="singleLevel"/>
    <w:tmpl w:val="11206558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29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4"/>
  </w:num>
  <w:num w:numId="8">
    <w:abstractNumId w:val="15"/>
  </w:num>
  <w:num w:numId="9">
    <w:abstractNumId w:val="13"/>
  </w:num>
  <w:num w:numId="10">
    <w:abstractNumId w:val="16"/>
  </w:num>
  <w:num w:numId="11">
    <w:abstractNumId w:val="20"/>
  </w:num>
  <w:num w:numId="12">
    <w:abstractNumId w:val="11"/>
  </w:num>
  <w:num w:numId="13">
    <w:abstractNumId w:val="5"/>
  </w:num>
  <w:num w:numId="14">
    <w:abstractNumId w:val="6"/>
  </w:num>
  <w:num w:numId="15">
    <w:abstractNumId w:val="7"/>
  </w:num>
  <w:num w:numId="16">
    <w:abstractNumId w:val="8"/>
  </w:num>
  <w:num w:numId="17">
    <w:abstractNumId w:val="9"/>
  </w:num>
  <w:num w:numId="18">
    <w:abstractNumId w:val="10"/>
  </w:num>
  <w:num w:numId="19">
    <w:abstractNumId w:val="17"/>
  </w:num>
  <w:num w:numId="20">
    <w:abstractNumId w:val="18"/>
  </w:num>
  <w:num w:numId="21">
    <w:abstractNumId w:val="12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155E4"/>
    <w:rsid w:val="00054D9F"/>
    <w:rsid w:val="00067DFE"/>
    <w:rsid w:val="00170371"/>
    <w:rsid w:val="00182AC1"/>
    <w:rsid w:val="00185E67"/>
    <w:rsid w:val="001B4C97"/>
    <w:rsid w:val="001C1349"/>
    <w:rsid w:val="001F4C91"/>
    <w:rsid w:val="00216D59"/>
    <w:rsid w:val="00265E93"/>
    <w:rsid w:val="00276847"/>
    <w:rsid w:val="00281EDA"/>
    <w:rsid w:val="002A1814"/>
    <w:rsid w:val="002A354F"/>
    <w:rsid w:val="002D1311"/>
    <w:rsid w:val="0032107E"/>
    <w:rsid w:val="003329AF"/>
    <w:rsid w:val="00362BFE"/>
    <w:rsid w:val="003971DA"/>
    <w:rsid w:val="003A4CE7"/>
    <w:rsid w:val="003B67A6"/>
    <w:rsid w:val="00416A49"/>
    <w:rsid w:val="00455754"/>
    <w:rsid w:val="004904A9"/>
    <w:rsid w:val="004A0971"/>
    <w:rsid w:val="004B0C1D"/>
    <w:rsid w:val="004C06FE"/>
    <w:rsid w:val="005044AD"/>
    <w:rsid w:val="00516FF3"/>
    <w:rsid w:val="0056019A"/>
    <w:rsid w:val="005F568A"/>
    <w:rsid w:val="006667CC"/>
    <w:rsid w:val="00685393"/>
    <w:rsid w:val="006D0183"/>
    <w:rsid w:val="006D7687"/>
    <w:rsid w:val="006E4B26"/>
    <w:rsid w:val="00772C20"/>
    <w:rsid w:val="0077493E"/>
    <w:rsid w:val="00791571"/>
    <w:rsid w:val="007E291A"/>
    <w:rsid w:val="00816BD0"/>
    <w:rsid w:val="00840D42"/>
    <w:rsid w:val="008C617F"/>
    <w:rsid w:val="008D0615"/>
    <w:rsid w:val="008E6FB7"/>
    <w:rsid w:val="00900ADA"/>
    <w:rsid w:val="009072A3"/>
    <w:rsid w:val="00916452"/>
    <w:rsid w:val="0098326A"/>
    <w:rsid w:val="009B3D78"/>
    <w:rsid w:val="00A024F8"/>
    <w:rsid w:val="00A52B67"/>
    <w:rsid w:val="00AA4766"/>
    <w:rsid w:val="00AA787A"/>
    <w:rsid w:val="00B153FB"/>
    <w:rsid w:val="00B256EA"/>
    <w:rsid w:val="00B978F5"/>
    <w:rsid w:val="00BB627E"/>
    <w:rsid w:val="00C37538"/>
    <w:rsid w:val="00C75741"/>
    <w:rsid w:val="00CC5E67"/>
    <w:rsid w:val="00D155E4"/>
    <w:rsid w:val="00D43C60"/>
    <w:rsid w:val="00D56889"/>
    <w:rsid w:val="00DB51F3"/>
    <w:rsid w:val="00DC5AB5"/>
    <w:rsid w:val="00DF5615"/>
    <w:rsid w:val="00E005B1"/>
    <w:rsid w:val="00E87361"/>
    <w:rsid w:val="00EB5E18"/>
    <w:rsid w:val="00EF002E"/>
    <w:rsid w:val="00EF126E"/>
    <w:rsid w:val="00F90D43"/>
    <w:rsid w:val="00FF1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5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155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dash041e0431044b0447043d044b0439char1">
    <w:name w:val="dash041e_0431_044b_0447_043d_044b_0439__char1"/>
    <w:rsid w:val="00B978F5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B978F5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6667C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/>
      <w:sz w:val="20"/>
      <w:szCs w:val="20"/>
      <w:lang w:eastAsia="ru-RU"/>
    </w:rPr>
  </w:style>
  <w:style w:type="paragraph" w:styleId="a4">
    <w:name w:val="No Spacing"/>
    <w:uiPriority w:val="1"/>
    <w:qFormat/>
    <w:rsid w:val="001B4C97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265E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2z0">
    <w:name w:val="WW8Num2z0"/>
    <w:rsid w:val="00265E93"/>
    <w:rPr>
      <w:rFonts w:ascii="Symbol" w:hAnsi="Symbol"/>
    </w:rPr>
  </w:style>
  <w:style w:type="paragraph" w:customStyle="1" w:styleId="2">
    <w:name w:val="стиль2"/>
    <w:basedOn w:val="a"/>
    <w:rsid w:val="001F4C9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eastAsia="ru-RU"/>
    </w:rPr>
  </w:style>
  <w:style w:type="paragraph" w:styleId="a6">
    <w:name w:val="Normal (Web)"/>
    <w:basedOn w:val="a"/>
    <w:uiPriority w:val="99"/>
    <w:rsid w:val="001F4C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3A4CE7"/>
    <w:pPr>
      <w:spacing w:after="0" w:line="240" w:lineRule="auto"/>
      <w:ind w:firstLine="706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3A4CE7"/>
    <w:rPr>
      <w:rFonts w:ascii="Times New Roman" w:eastAsia="Calibri" w:hAnsi="Times New Roman" w:cs="Times New Roman"/>
      <w:sz w:val="28"/>
      <w:szCs w:val="24"/>
      <w:lang w:eastAsia="ru-RU"/>
    </w:rPr>
  </w:style>
  <w:style w:type="character" w:styleId="a7">
    <w:name w:val="Strong"/>
    <w:qFormat/>
    <w:rsid w:val="003A4CE7"/>
    <w:rPr>
      <w:rFonts w:cs="Times New Roman"/>
      <w:b/>
      <w:bCs/>
    </w:rPr>
  </w:style>
  <w:style w:type="paragraph" w:customStyle="1" w:styleId="Style4">
    <w:name w:val="Style4"/>
    <w:basedOn w:val="a"/>
    <w:uiPriority w:val="99"/>
    <w:rsid w:val="00EF002E"/>
    <w:pPr>
      <w:widowControl w:val="0"/>
      <w:autoSpaceDE w:val="0"/>
      <w:autoSpaceDN w:val="0"/>
      <w:adjustRightInd w:val="0"/>
      <w:spacing w:after="0" w:line="501" w:lineRule="exact"/>
      <w:ind w:firstLine="72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character" w:customStyle="1" w:styleId="FontStyle11">
    <w:name w:val="Font Style11"/>
    <w:uiPriority w:val="99"/>
    <w:rsid w:val="00EF002E"/>
    <w:rPr>
      <w:rFonts w:ascii="Bookman Old Style" w:hAnsi="Bookman Old Style" w:cs="Bookman Old Style" w:hint="default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B6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67A6"/>
    <w:rPr>
      <w:rFonts w:ascii="Tahoma" w:eastAsia="Calibri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7E29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E291A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7E29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E291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0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ED3CEB-92DF-416F-BD79-6A62FA82C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32</Pages>
  <Words>6937</Words>
  <Characters>39541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Симоненко</dc:creator>
  <cp:lastModifiedBy>рушания</cp:lastModifiedBy>
  <cp:revision>8</cp:revision>
  <dcterms:created xsi:type="dcterms:W3CDTF">2016-10-11T08:01:00Z</dcterms:created>
  <dcterms:modified xsi:type="dcterms:W3CDTF">2016-10-16T04:45:00Z</dcterms:modified>
</cp:coreProperties>
</file>